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591D" w14:textId="23631E63" w:rsidR="00DF53FB" w:rsidRPr="004E3425" w:rsidRDefault="0031753A" w:rsidP="0031753A">
      <w:pPr>
        <w:pStyle w:val="nagowek21"/>
        <w:tabs>
          <w:tab w:val="left" w:pos="851"/>
        </w:tabs>
        <w:spacing w:before="0"/>
        <w:rPr>
          <w:rFonts w:ascii="Arial" w:hAnsi="Arial" w:cs="Arial"/>
          <w:color w:val="000000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Załącznik nr </w:t>
      </w:r>
      <w:r w:rsidR="003C4E38" w:rsidRPr="004E3425">
        <w:rPr>
          <w:rFonts w:ascii="Arial" w:hAnsi="Arial" w:cs="Arial"/>
          <w:sz w:val="24"/>
          <w:szCs w:val="24"/>
        </w:rPr>
        <w:t>3</w:t>
      </w:r>
    </w:p>
    <w:p w14:paraId="187F9C18" w14:textId="5B177DF7" w:rsidR="0031753A" w:rsidRPr="004E3425" w:rsidRDefault="008E0723" w:rsidP="0031753A">
      <w:pPr>
        <w:pStyle w:val="nagowek21"/>
        <w:spacing w:before="0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Wymagania szczegółowe dla stacji pomiarowej z czujnikiem poziomu wypełnienia</w:t>
      </w:r>
    </w:p>
    <w:p w14:paraId="6890DEBB" w14:textId="561E2838" w:rsidR="001A5A03" w:rsidRPr="004E3425" w:rsidRDefault="00DF53FB" w:rsidP="004E3425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4E3425">
        <w:rPr>
          <w:rFonts w:ascii="Arial" w:hAnsi="Arial" w:cs="Arial"/>
          <w:color w:val="000000"/>
          <w:sz w:val="24"/>
          <w:szCs w:val="24"/>
        </w:rPr>
        <w:t>Zakres dostaw</w:t>
      </w:r>
    </w:p>
    <w:p w14:paraId="4781C7D9" w14:textId="13D5AC62" w:rsidR="008E0723" w:rsidRPr="004E3425" w:rsidRDefault="008E0723" w:rsidP="008E0723">
      <w:pPr>
        <w:ind w:left="143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 xml:space="preserve">Wykonawca zapewni dostawę, montaż i uruchomienie stacji pomiarowych z czujnikiem poziomu wypełnienia w istniejących studniach lub komorach kanalizacyjnych </w:t>
      </w:r>
      <w:r w:rsidR="004E3425">
        <w:rPr>
          <w:rFonts w:ascii="Arial" w:hAnsi="Arial" w:cs="Arial"/>
          <w:color w:val="000000"/>
        </w:rPr>
        <w:br/>
      </w:r>
      <w:r w:rsidRPr="004E3425">
        <w:rPr>
          <w:rFonts w:ascii="Arial" w:hAnsi="Arial" w:cs="Arial"/>
          <w:color w:val="000000"/>
        </w:rPr>
        <w:t xml:space="preserve">w lokalizacjach wskazanych w Tabeli nr 1 oraz na rysunkach (Załącznik nr 7). </w:t>
      </w:r>
    </w:p>
    <w:p w14:paraId="20668E84" w14:textId="5B1BCAEC" w:rsidR="001A5A03" w:rsidRDefault="001A5A03" w:rsidP="004E3425">
      <w:pPr>
        <w:spacing w:before="240"/>
        <w:ind w:firstLine="284"/>
        <w:rPr>
          <w:rFonts w:ascii="Tahoma" w:hAnsi="Tahoma" w:cs="Tahoma"/>
          <w:b/>
          <w:bCs/>
          <w:iCs/>
          <w:color w:val="000000"/>
          <w:sz w:val="18"/>
          <w:szCs w:val="18"/>
        </w:rPr>
      </w:pPr>
      <w:r w:rsidRPr="004E3425">
        <w:rPr>
          <w:rFonts w:ascii="Arial" w:hAnsi="Arial" w:cs="Arial"/>
          <w:iCs/>
          <w:color w:val="000000"/>
        </w:rPr>
        <w:t>TABELA</w:t>
      </w:r>
      <w:r w:rsidRPr="004E3425">
        <w:rPr>
          <w:rFonts w:ascii="Arial" w:hAnsi="Arial" w:cs="Arial"/>
          <w:bCs/>
          <w:color w:val="000000"/>
        </w:rPr>
        <w:t xml:space="preserve"> nr</w:t>
      </w:r>
      <w:r w:rsidRPr="004E3425">
        <w:rPr>
          <w:rFonts w:ascii="Arial" w:hAnsi="Arial" w:cs="Arial"/>
          <w:iCs/>
          <w:color w:val="000000"/>
        </w:rPr>
        <w:t xml:space="preserve"> </w:t>
      </w:r>
      <w:r w:rsidR="00F92693" w:rsidRPr="004E3425">
        <w:rPr>
          <w:rFonts w:ascii="Arial" w:hAnsi="Arial" w:cs="Arial"/>
          <w:iCs/>
          <w:color w:val="000000"/>
        </w:rPr>
        <w:t>1</w:t>
      </w:r>
      <w:r w:rsidRPr="004E3425">
        <w:rPr>
          <w:rFonts w:ascii="Arial" w:hAnsi="Arial" w:cs="Arial"/>
          <w:iCs/>
          <w:color w:val="000000"/>
        </w:rPr>
        <w:t>. Lokalizacja stacji pomiarowych z czujnikiem poziomu wypełnienia.</w:t>
      </w:r>
    </w:p>
    <w:tbl>
      <w:tblPr>
        <w:tblW w:w="1049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408"/>
        <w:gridCol w:w="1318"/>
        <w:gridCol w:w="690"/>
        <w:gridCol w:w="732"/>
        <w:gridCol w:w="972"/>
        <w:gridCol w:w="972"/>
        <w:gridCol w:w="908"/>
        <w:gridCol w:w="902"/>
        <w:gridCol w:w="1390"/>
        <w:gridCol w:w="774"/>
      </w:tblGrid>
      <w:tr w:rsidR="001A5A03" w:rsidRPr="00F36BD7" w14:paraId="5605E09C" w14:textId="77777777" w:rsidTr="0057631D">
        <w:trPr>
          <w:trHeight w:val="1028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762BBB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5786D3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Obiekt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803A1D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6579EC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6031605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obrębu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F709C01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Własność działki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E1D9235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Gestor obiektu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F7EA571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rejestracji danych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89D9DA4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transmisji danych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B58242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Zasilanie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52E41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rysunku</w:t>
            </w:r>
          </w:p>
        </w:tc>
      </w:tr>
      <w:tr w:rsidR="001A5A03" w:rsidRPr="00F36BD7" w14:paraId="39EE8BB7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86A3B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43F55A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PLU14D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287547" w14:textId="77777777" w:rsidR="001A5A03" w:rsidRPr="004E3425" w:rsidRDefault="001A5A03" w:rsidP="002D418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Aleje Prezydenta</w:t>
            </w:r>
          </w:p>
          <w:p w14:paraId="3728211A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Lecha Kaczyńskiego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AA31C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65/3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039A4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D04BE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DACF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19943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159C9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9E4D12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1EFF93FE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D32B1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Rys. 6</w:t>
            </w:r>
          </w:p>
        </w:tc>
      </w:tr>
      <w:tr w:rsidR="001A5A03" w:rsidRPr="00F36BD7" w14:paraId="26D51BEF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72B60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BE46D8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TOU11D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B0A290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Toruńska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93CD7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FC55F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38902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Miasto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BCDBF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0DED3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30EE3E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306CBC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2DC82238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817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Rys. 5</w:t>
            </w:r>
          </w:p>
        </w:tc>
      </w:tr>
      <w:tr w:rsidR="002123AE" w:rsidRPr="00F36BD7" w14:paraId="4F0B3E2F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332B83" w14:textId="3049E60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193A6C" w14:textId="037188D3" w:rsidR="002123AE" w:rsidRPr="004E3425" w:rsidRDefault="002123AE" w:rsidP="0057631D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57631D" w:rsidRPr="004E342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E32890" w14:textId="0EF509BF" w:rsidR="002123AE" w:rsidRPr="004E3425" w:rsidRDefault="002123AE" w:rsidP="002123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D97E24D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6D14A1D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614FF77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E997CA2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F04D5" w14:textId="6983A2A6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918C6" w14:textId="7A03B855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C382A5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73B84303" w14:textId="1677F831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EEFC2A5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123AE" w:rsidRPr="00F36BD7" w14:paraId="1F2D85E8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511F82" w14:textId="13793A35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327632" w14:textId="7F60C3FF" w:rsidR="002123AE" w:rsidRPr="004E3425" w:rsidRDefault="002123AE" w:rsidP="0057631D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57631D" w:rsidRPr="004E342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ED504D" w14:textId="14203D2A" w:rsidR="002123AE" w:rsidRPr="004E3425" w:rsidRDefault="002123AE" w:rsidP="002123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A2E88A4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63CE049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87508CB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DF1709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36C17" w14:textId="33D74209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D6948E" w14:textId="640D1B93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E7BB1B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2C0E0280" w14:textId="0601D972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082A62B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29AADEF4" w14:textId="692DBD9F" w:rsidR="001A5A03" w:rsidRPr="004E3425" w:rsidRDefault="001A5A03" w:rsidP="004E3425">
      <w:pPr>
        <w:spacing w:before="240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Do pomiaru parametrów poziomu wypełnienia w kanałach grawitacyjnych należy zastosować urządzenia wykorzystujące metody bezkontaktowe przy użyciu czujnika poziomu wypełnienia zabudowanego na stelażu</w:t>
      </w:r>
      <w:r w:rsidR="0057631D" w:rsidRPr="004E3425">
        <w:rPr>
          <w:rFonts w:ascii="Arial" w:hAnsi="Arial" w:cs="Arial"/>
          <w:color w:val="000000"/>
        </w:rPr>
        <w:t>/konstrukcji wsporczej</w:t>
      </w:r>
      <w:r w:rsidRPr="004E3425">
        <w:rPr>
          <w:rFonts w:ascii="Arial" w:hAnsi="Arial" w:cs="Arial"/>
          <w:color w:val="000000"/>
        </w:rPr>
        <w:t>.</w:t>
      </w:r>
      <w:r w:rsidR="0057631D" w:rsidRPr="004E3425">
        <w:rPr>
          <w:rFonts w:ascii="Arial" w:hAnsi="Arial" w:cs="Arial"/>
          <w:color w:val="000000"/>
        </w:rPr>
        <w:t xml:space="preserve"> </w:t>
      </w:r>
      <w:r w:rsidR="0057631D" w:rsidRPr="004E3425">
        <w:rPr>
          <w:rFonts w:ascii="Arial" w:hAnsi="Arial" w:cs="Arial"/>
        </w:rPr>
        <w:t>Wszelkie konstrukcje wsporcze, elementy mocowania należy wykonać ze stali nierdzewnej o gatunku 316L.</w:t>
      </w:r>
    </w:p>
    <w:p w14:paraId="4D117C11" w14:textId="77777777" w:rsidR="001A5A03" w:rsidRPr="004E3425" w:rsidRDefault="001A5A03" w:rsidP="004E3425">
      <w:pPr>
        <w:spacing w:before="240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Szczegółowy zakres dostaw:</w:t>
      </w:r>
    </w:p>
    <w:p w14:paraId="32D17D68" w14:textId="4AC23E49" w:rsidR="001A5A03" w:rsidRPr="004E3425" w:rsidRDefault="003C4E38" w:rsidP="004E3425">
      <w:pPr>
        <w:numPr>
          <w:ilvl w:val="0"/>
          <w:numId w:val="17"/>
        </w:numPr>
        <w:ind w:left="426" w:hanging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K</w:t>
      </w:r>
      <w:r w:rsidR="001A5A03" w:rsidRPr="004E3425">
        <w:rPr>
          <w:rFonts w:ascii="Arial" w:hAnsi="Arial" w:cs="Arial"/>
          <w:color w:val="000000"/>
        </w:rPr>
        <w:t>ompletne stacje pomiarowe z czujnikiem poziomu wypełnienia</w:t>
      </w:r>
      <w:r w:rsidR="00A43063" w:rsidRPr="004E3425">
        <w:rPr>
          <w:rFonts w:ascii="Arial" w:hAnsi="Arial" w:cs="Arial"/>
          <w:color w:val="000000"/>
        </w:rPr>
        <w:t xml:space="preserve"> (</w:t>
      </w:r>
      <w:r w:rsidR="0057631D" w:rsidRPr="004E3425">
        <w:rPr>
          <w:rFonts w:ascii="Arial" w:hAnsi="Arial" w:cs="Arial"/>
          <w:color w:val="000000"/>
        </w:rPr>
        <w:t>4</w:t>
      </w:r>
      <w:r w:rsidR="00A43063" w:rsidRPr="004E3425">
        <w:rPr>
          <w:rFonts w:ascii="Arial" w:hAnsi="Arial" w:cs="Arial"/>
          <w:color w:val="000000"/>
        </w:rPr>
        <w:t xml:space="preserve"> </w:t>
      </w:r>
      <w:r w:rsidR="008D3AE8" w:rsidRPr="004E3425">
        <w:rPr>
          <w:rFonts w:ascii="Arial" w:hAnsi="Arial" w:cs="Arial"/>
          <w:color w:val="000000"/>
        </w:rPr>
        <w:t>szt</w:t>
      </w:r>
      <w:r w:rsidR="00A43063" w:rsidRPr="004E3425">
        <w:rPr>
          <w:rFonts w:ascii="Arial" w:hAnsi="Arial" w:cs="Arial"/>
          <w:color w:val="000000"/>
        </w:rPr>
        <w:t>.)</w:t>
      </w:r>
    </w:p>
    <w:p w14:paraId="6A61B4D4" w14:textId="47F800F0" w:rsidR="001A5A03" w:rsidRPr="004E3425" w:rsidRDefault="001A5A03" w:rsidP="004E3425">
      <w:pPr>
        <w:ind w:firstLine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W skład pojedynczej stacji pomiarowej wchodzi:</w:t>
      </w:r>
    </w:p>
    <w:p w14:paraId="29C4C178" w14:textId="6779E1C2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czujnik poziomu wypełnienia,</w:t>
      </w:r>
    </w:p>
    <w:p w14:paraId="7C3EE564" w14:textId="2B6A5509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urządzenia do rejestracji i transmisji danych,</w:t>
      </w:r>
    </w:p>
    <w:p w14:paraId="4DC44EF3" w14:textId="0CFAE87E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obudowy,</w:t>
      </w:r>
    </w:p>
    <w:p w14:paraId="13F33480" w14:textId="2EFAEF22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akumulator zewnętrzny,</w:t>
      </w:r>
    </w:p>
    <w:p w14:paraId="7431E00C" w14:textId="3B80BBE1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konstrukcje wsporcze,</w:t>
      </w:r>
    </w:p>
    <w:p w14:paraId="4F508243" w14:textId="54B47B2E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okablowanie,</w:t>
      </w:r>
    </w:p>
    <w:p w14:paraId="36A630FE" w14:textId="1AE7182D" w:rsidR="00C41751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akcesoria montażowe,</w:t>
      </w:r>
    </w:p>
    <w:p w14:paraId="65E36226" w14:textId="5705F648" w:rsidR="001A5A03" w:rsidRPr="004E3425" w:rsidRDefault="00C41751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kable z wtyczkami, umożliwiające przeprowadzenie procesu konfigurowania czujników i rejestratorów danych</w:t>
      </w:r>
    </w:p>
    <w:p w14:paraId="3AF56BF9" w14:textId="77777777" w:rsidR="0057631D" w:rsidRPr="004E3425" w:rsidRDefault="0057631D" w:rsidP="004E3425">
      <w:pPr>
        <w:numPr>
          <w:ilvl w:val="0"/>
          <w:numId w:val="17"/>
        </w:numPr>
        <w:ind w:left="426" w:hanging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Komplet wyposażenia dodatkowego (1 kpl.)</w:t>
      </w:r>
    </w:p>
    <w:p w14:paraId="5913BD14" w14:textId="4174DAA9" w:rsidR="0057631D" w:rsidRPr="004E3425" w:rsidRDefault="0057631D" w:rsidP="004E3425">
      <w:pPr>
        <w:ind w:left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W skład wyposażenia dodatkowego wchodzi:</w:t>
      </w:r>
    </w:p>
    <w:p w14:paraId="6549962F" w14:textId="4E65DB5A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akumulator zewnętrzny (1 szt.),</w:t>
      </w:r>
    </w:p>
    <w:p w14:paraId="531374D2" w14:textId="0183516E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ładowarka dostosowana do rodzaju i parametrów dostarczonych akumulatorów zewnętrznych (1 szt.),</w:t>
      </w:r>
    </w:p>
    <w:p w14:paraId="2C757DC6" w14:textId="77777777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Ładowarkę należy wyposażyć w odpowiedni wtyk pasujący do gniazda obudowy akumulatora, aby umożliwić ładowanie akumulatora bez otwierania obudowy.</w:t>
      </w:r>
    </w:p>
    <w:p w14:paraId="3266D478" w14:textId="5A62D454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zewnętrzny zasilacz sieciowy 24 VDC umożliwiający podłączenie stacji pomiarowej do zasilania sieciowego (2 szt.),</w:t>
      </w:r>
    </w:p>
    <w:p w14:paraId="2DF1DAA2" w14:textId="53723013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lastRenderedPageBreak/>
        <w:t>dodatkowy akumulator zewnętrzny służący do zapewnienia podtrzymania pracy stacji pomiarowej przez minimum 72 godziny w momencie zaniku napięcia zasilającego - przy zasilaniu sieciowym (2 szt.)</w:t>
      </w:r>
    </w:p>
    <w:p w14:paraId="3F76D647" w14:textId="77777777" w:rsidR="0057631D" w:rsidRPr="00E258CC" w:rsidRDefault="0057631D" w:rsidP="004E3425">
      <w:pPr>
        <w:spacing w:before="240"/>
        <w:ind w:left="142"/>
        <w:rPr>
          <w:rFonts w:ascii="Tahoma" w:hAnsi="Tahoma" w:cs="Tahoma"/>
          <w:color w:val="000000"/>
          <w:sz w:val="22"/>
          <w:szCs w:val="22"/>
        </w:rPr>
      </w:pPr>
      <w:r w:rsidRPr="00E258CC">
        <w:rPr>
          <w:rFonts w:ascii="Tahoma" w:hAnsi="Tahoma" w:cs="Tahoma"/>
          <w:color w:val="000000"/>
          <w:sz w:val="22"/>
          <w:szCs w:val="22"/>
        </w:rPr>
        <w:t xml:space="preserve">Wyposażenie dodatkowe należy dostarczyć do magazynu Zamawiającego, znajdującego się pod adresem: ul. Toruńska 103, 85-817 Bydgoszcz. </w:t>
      </w:r>
    </w:p>
    <w:p w14:paraId="2EC1F87A" w14:textId="77777777" w:rsidR="001A5A03" w:rsidRPr="00E427A9" w:rsidRDefault="001A5A03" w:rsidP="004E3425">
      <w:pPr>
        <w:spacing w:before="240"/>
        <w:ind w:firstLine="142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Szczegółowy zakres prac</w:t>
      </w:r>
      <w:r>
        <w:rPr>
          <w:rFonts w:ascii="Tahoma" w:hAnsi="Tahoma" w:cs="Tahoma"/>
          <w:color w:val="000000"/>
          <w:sz w:val="22"/>
          <w:szCs w:val="22"/>
        </w:rPr>
        <w:t>:</w:t>
      </w:r>
    </w:p>
    <w:p w14:paraId="626628ED" w14:textId="7EEBE3B5" w:rsidR="001A5A03" w:rsidRPr="004E3425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bookmarkStart w:id="0" w:name="_Hlk157765748"/>
      <w:r w:rsidRPr="004E3425">
        <w:rPr>
          <w:rFonts w:ascii="Tahoma" w:hAnsi="Tahoma" w:cs="Tahoma"/>
          <w:color w:val="000000"/>
          <w:sz w:val="22"/>
          <w:szCs w:val="22"/>
        </w:rPr>
        <w:t>prace przygotowawcze, zapoznanie się z miejscem i warunkami prowadzenia prac,</w:t>
      </w:r>
    </w:p>
    <w:p w14:paraId="043CE651" w14:textId="661B8EB5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wykonanie dokumentacji fotograficznej przed rozpoczęciem prac,</w:t>
      </w:r>
    </w:p>
    <w:p w14:paraId="2F5C5937" w14:textId="618418EF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organizacja zaplecza technicznego, socjalnego, </w:t>
      </w:r>
    </w:p>
    <w:p w14:paraId="04D757C5" w14:textId="37503976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dobór urządzeń i wyposażenia,</w:t>
      </w:r>
    </w:p>
    <w:p w14:paraId="544ECA4D" w14:textId="296D7DDD" w:rsidR="001A5A03" w:rsidRPr="00E427A9" w:rsidRDefault="001A5A03" w:rsidP="004E3425">
      <w:pPr>
        <w:pStyle w:val="Akapitzlist"/>
        <w:ind w:left="426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wykonanie dokumentacji </w:t>
      </w:r>
      <w:r>
        <w:rPr>
          <w:rFonts w:ascii="Tahoma" w:hAnsi="Tahoma" w:cs="Tahoma"/>
          <w:color w:val="000000"/>
          <w:sz w:val="22"/>
          <w:szCs w:val="22"/>
        </w:rPr>
        <w:t>technicznej,</w:t>
      </w:r>
      <w:r w:rsidRPr="00E427A9">
        <w:rPr>
          <w:rFonts w:ascii="Tahoma" w:hAnsi="Tahoma" w:cs="Tahoma"/>
          <w:color w:val="000000"/>
          <w:sz w:val="22"/>
          <w:szCs w:val="22"/>
        </w:rPr>
        <w:t xml:space="preserve"> </w:t>
      </w:r>
    </w:p>
    <w:p w14:paraId="6DB3CC7A" w14:textId="69820093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zabezpieczenie i oznakowanie terenu wykonywanych prac, </w:t>
      </w:r>
    </w:p>
    <w:p w14:paraId="25B862BA" w14:textId="79BD6534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zapewnienie odpowiedniego sprzętu oraz narzędzi do wykonania prac, </w:t>
      </w:r>
    </w:p>
    <w:p w14:paraId="2DB03D88" w14:textId="7CC45D8D" w:rsidR="001A5A03" w:rsidRPr="00E427A9" w:rsidRDefault="004E3425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z</w:t>
      </w:r>
      <w:r w:rsidR="001A5A03" w:rsidRPr="00E427A9">
        <w:rPr>
          <w:rFonts w:ascii="Tahoma" w:hAnsi="Tahoma" w:cs="Tahoma"/>
          <w:color w:val="000000"/>
          <w:sz w:val="22"/>
          <w:szCs w:val="22"/>
        </w:rPr>
        <w:t>apewnienie mediów niezbędnych do wykonania prac (np. energia elektryczna, woda)</w:t>
      </w:r>
    </w:p>
    <w:p w14:paraId="5D355A94" w14:textId="57A13BF7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ewentualne </w:t>
      </w:r>
      <w:r w:rsidRPr="004E3425">
        <w:rPr>
          <w:rFonts w:ascii="Tahoma" w:hAnsi="Tahoma" w:cs="Tahoma"/>
          <w:color w:val="000000"/>
          <w:sz w:val="22"/>
          <w:szCs w:val="22"/>
        </w:rPr>
        <w:t xml:space="preserve">przygotowanie studni </w:t>
      </w:r>
      <w:r w:rsidR="00BE387A" w:rsidRPr="004E3425">
        <w:rPr>
          <w:rFonts w:ascii="Tahoma" w:hAnsi="Tahoma" w:cs="Tahoma"/>
          <w:color w:val="000000"/>
          <w:sz w:val="22"/>
          <w:szCs w:val="22"/>
        </w:rPr>
        <w:t>lub</w:t>
      </w:r>
      <w:r w:rsidRPr="004E3425">
        <w:rPr>
          <w:rFonts w:ascii="Tahoma" w:hAnsi="Tahoma" w:cs="Tahoma"/>
          <w:color w:val="000000"/>
          <w:sz w:val="22"/>
          <w:szCs w:val="22"/>
        </w:rPr>
        <w:t xml:space="preserve"> komór kanalizacyjnych do prowadzenia prac (czyszczenie, odmulenie),</w:t>
      </w:r>
    </w:p>
    <w:p w14:paraId="62E0C73D" w14:textId="41E0446C" w:rsidR="001A5A03" w:rsidRPr="00E427A9" w:rsidRDefault="00BE387A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montaż</w:t>
      </w:r>
      <w:r w:rsidR="001A5A03" w:rsidRPr="00E427A9">
        <w:rPr>
          <w:rFonts w:ascii="Tahoma" w:hAnsi="Tahoma" w:cs="Tahoma"/>
          <w:color w:val="000000"/>
          <w:sz w:val="22"/>
          <w:szCs w:val="22"/>
        </w:rPr>
        <w:t xml:space="preserve"> kompletnych stacji pomiarowych</w:t>
      </w:r>
      <w:r w:rsidR="001A5A03" w:rsidRPr="004E3425">
        <w:rPr>
          <w:rFonts w:ascii="Tahoma" w:hAnsi="Tahoma" w:cs="Tahoma"/>
          <w:color w:val="000000"/>
          <w:sz w:val="22"/>
          <w:szCs w:val="22"/>
        </w:rPr>
        <w:t xml:space="preserve"> w studniach </w:t>
      </w:r>
      <w:r w:rsidRPr="004E3425">
        <w:rPr>
          <w:rFonts w:ascii="Tahoma" w:hAnsi="Tahoma" w:cs="Tahoma"/>
          <w:color w:val="000000"/>
          <w:sz w:val="22"/>
          <w:szCs w:val="22"/>
        </w:rPr>
        <w:t>lub</w:t>
      </w:r>
      <w:r w:rsidR="001A5A03" w:rsidRPr="004E3425">
        <w:rPr>
          <w:rFonts w:ascii="Tahoma" w:hAnsi="Tahoma" w:cs="Tahoma"/>
          <w:color w:val="000000"/>
          <w:sz w:val="22"/>
          <w:szCs w:val="22"/>
        </w:rPr>
        <w:t xml:space="preserve"> komorach kanalizacyjnych</w:t>
      </w:r>
      <w:r w:rsidR="001A5A03" w:rsidRPr="00E427A9">
        <w:rPr>
          <w:rFonts w:ascii="Tahoma" w:hAnsi="Tahoma" w:cs="Tahoma"/>
          <w:color w:val="000000"/>
          <w:sz w:val="22"/>
          <w:szCs w:val="22"/>
        </w:rPr>
        <w:t>,</w:t>
      </w:r>
    </w:p>
    <w:p w14:paraId="1D1B099A" w14:textId="4A6F3CC2" w:rsidR="00BE387A" w:rsidRDefault="00BE387A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uruchomienie stacji pomiarowych, wykonanie niezbędnej konfiguracji, </w:t>
      </w:r>
      <w:r w:rsidRPr="00E427A9">
        <w:rPr>
          <w:rFonts w:ascii="Tahoma" w:hAnsi="Tahoma" w:cs="Tahoma"/>
          <w:color w:val="000000"/>
          <w:sz w:val="22"/>
          <w:szCs w:val="22"/>
        </w:rPr>
        <w:t>kalibracj</w:t>
      </w:r>
      <w:r>
        <w:rPr>
          <w:rFonts w:ascii="Tahoma" w:hAnsi="Tahoma" w:cs="Tahoma"/>
          <w:color w:val="000000"/>
          <w:sz w:val="22"/>
          <w:szCs w:val="22"/>
        </w:rPr>
        <w:t xml:space="preserve">i </w:t>
      </w:r>
      <w:r w:rsidRPr="00E427A9">
        <w:rPr>
          <w:rFonts w:ascii="Tahoma" w:hAnsi="Tahoma" w:cs="Tahoma"/>
          <w:color w:val="000000"/>
          <w:sz w:val="22"/>
          <w:szCs w:val="22"/>
        </w:rPr>
        <w:t>i parametryzacj</w:t>
      </w:r>
      <w:r>
        <w:rPr>
          <w:rFonts w:ascii="Tahoma" w:hAnsi="Tahoma" w:cs="Tahoma"/>
          <w:color w:val="000000"/>
          <w:sz w:val="22"/>
          <w:szCs w:val="22"/>
        </w:rPr>
        <w:t>i</w:t>
      </w:r>
      <w:r w:rsidRPr="00E427A9">
        <w:rPr>
          <w:rFonts w:ascii="Tahoma" w:hAnsi="Tahoma" w:cs="Tahoma"/>
          <w:color w:val="000000"/>
          <w:sz w:val="22"/>
          <w:szCs w:val="22"/>
        </w:rPr>
        <w:t xml:space="preserve"> urządzeń</w:t>
      </w:r>
      <w:r>
        <w:rPr>
          <w:rFonts w:ascii="Tahoma" w:hAnsi="Tahoma" w:cs="Tahoma"/>
          <w:color w:val="000000"/>
          <w:sz w:val="22"/>
          <w:szCs w:val="22"/>
        </w:rPr>
        <w:t xml:space="preserve"> pomiarowych i rejestrujących,</w:t>
      </w:r>
    </w:p>
    <w:p w14:paraId="5E978CC9" w14:textId="04C78694" w:rsidR="00BE387A" w:rsidRPr="00884897" w:rsidRDefault="00BE387A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884897">
        <w:rPr>
          <w:rFonts w:ascii="Tahoma" w:hAnsi="Tahoma" w:cs="Tahoma"/>
          <w:color w:val="000000"/>
          <w:sz w:val="22"/>
          <w:szCs w:val="22"/>
        </w:rPr>
        <w:t xml:space="preserve">skonfigurowanie </w:t>
      </w:r>
      <w:r>
        <w:rPr>
          <w:rFonts w:ascii="Tahoma" w:hAnsi="Tahoma" w:cs="Tahoma"/>
          <w:color w:val="000000"/>
          <w:sz w:val="22"/>
          <w:szCs w:val="22"/>
        </w:rPr>
        <w:t xml:space="preserve">transmisji danych </w:t>
      </w:r>
      <w:r w:rsidR="00533328">
        <w:rPr>
          <w:rFonts w:ascii="Tahoma" w:hAnsi="Tahoma" w:cs="Tahoma"/>
          <w:color w:val="000000"/>
          <w:sz w:val="22"/>
          <w:szCs w:val="22"/>
        </w:rPr>
        <w:t xml:space="preserve">GSM </w:t>
      </w:r>
      <w:r>
        <w:rPr>
          <w:rFonts w:ascii="Tahoma" w:hAnsi="Tahoma" w:cs="Tahoma"/>
          <w:color w:val="000000"/>
          <w:sz w:val="22"/>
          <w:szCs w:val="22"/>
        </w:rPr>
        <w:t xml:space="preserve">do </w:t>
      </w:r>
      <w:r w:rsidRPr="00884897">
        <w:rPr>
          <w:rFonts w:ascii="Tahoma" w:hAnsi="Tahoma" w:cs="Tahoma"/>
          <w:color w:val="000000"/>
          <w:sz w:val="22"/>
          <w:szCs w:val="22"/>
        </w:rPr>
        <w:t>system</w:t>
      </w:r>
      <w:r>
        <w:rPr>
          <w:rFonts w:ascii="Tahoma" w:hAnsi="Tahoma" w:cs="Tahoma"/>
          <w:color w:val="000000"/>
          <w:sz w:val="22"/>
          <w:szCs w:val="22"/>
        </w:rPr>
        <w:t>u</w:t>
      </w:r>
      <w:r w:rsidRPr="00884897">
        <w:rPr>
          <w:rFonts w:ascii="Tahoma" w:hAnsi="Tahoma" w:cs="Tahoma"/>
          <w:color w:val="000000"/>
          <w:sz w:val="22"/>
          <w:szCs w:val="22"/>
        </w:rPr>
        <w:t xml:space="preserve"> gromadzenia danych pomiarowych,</w:t>
      </w:r>
    </w:p>
    <w:p w14:paraId="03B25067" w14:textId="2D9B653D" w:rsidR="001A5A03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testy </w:t>
      </w:r>
      <w:r>
        <w:rPr>
          <w:rFonts w:ascii="Tahoma" w:hAnsi="Tahoma" w:cs="Tahoma"/>
          <w:color w:val="000000"/>
          <w:sz w:val="22"/>
          <w:szCs w:val="22"/>
        </w:rPr>
        <w:t>powykonawcze,</w:t>
      </w:r>
    </w:p>
    <w:p w14:paraId="6AC32E8C" w14:textId="17B3774C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uprzątnięcie oraz odtworzenie terenu po zakończeniu prac montażowych,</w:t>
      </w:r>
    </w:p>
    <w:p w14:paraId="5CDD945D" w14:textId="6C9E8966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wykonanie dokumentacji fotograficznej powykonawczej</w:t>
      </w:r>
      <w:r w:rsidR="00E26176">
        <w:rPr>
          <w:rFonts w:ascii="Tahoma" w:hAnsi="Tahoma" w:cs="Tahoma"/>
          <w:color w:val="000000"/>
          <w:sz w:val="22"/>
          <w:szCs w:val="22"/>
        </w:rPr>
        <w:t>,</w:t>
      </w:r>
    </w:p>
    <w:p w14:paraId="6FA00E49" w14:textId="30F7558E" w:rsidR="00F23C30" w:rsidRDefault="00F23C30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przeprowadzenie szkoleń,</w:t>
      </w:r>
    </w:p>
    <w:p w14:paraId="7DF2E7D0" w14:textId="7A87AD5E" w:rsidR="00E26176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wykonanie dokumentacji powykonawczej</w:t>
      </w:r>
      <w:bookmarkStart w:id="1" w:name="_Toc120609540"/>
      <w:bookmarkEnd w:id="0"/>
      <w:r w:rsidR="00F23C30">
        <w:rPr>
          <w:rFonts w:ascii="Tahoma" w:hAnsi="Tahoma" w:cs="Tahoma"/>
          <w:color w:val="000000"/>
          <w:sz w:val="22"/>
          <w:szCs w:val="22"/>
        </w:rPr>
        <w:t>.</w:t>
      </w:r>
    </w:p>
    <w:p w14:paraId="6F4C0441" w14:textId="5213D332" w:rsidR="00D82549" w:rsidRPr="004E3425" w:rsidRDefault="00D82549" w:rsidP="004E3425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4E3425">
        <w:rPr>
          <w:rFonts w:ascii="Arial" w:hAnsi="Arial" w:cs="Arial"/>
          <w:bCs w:val="0"/>
          <w:iCs w:val="0"/>
          <w:color w:val="000000"/>
          <w:sz w:val="24"/>
          <w:szCs w:val="24"/>
        </w:rPr>
        <w:t xml:space="preserve">Czujnik </w:t>
      </w:r>
      <w:r w:rsidR="002123AE" w:rsidRPr="004E3425">
        <w:rPr>
          <w:rFonts w:ascii="Arial" w:hAnsi="Arial" w:cs="Arial"/>
          <w:bCs w:val="0"/>
          <w:iCs w:val="0"/>
          <w:color w:val="000000"/>
          <w:sz w:val="24"/>
          <w:szCs w:val="24"/>
        </w:rPr>
        <w:t>poziomu wypełnienia</w:t>
      </w:r>
    </w:p>
    <w:p w14:paraId="45635465" w14:textId="3DB5033D" w:rsidR="00D82549" w:rsidRPr="004E3425" w:rsidRDefault="00D82549" w:rsidP="001A5A03">
      <w:pPr>
        <w:pStyle w:val="Wcicienormalne"/>
        <w:ind w:left="360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Wykonawca dostarczy czujniki</w:t>
      </w:r>
      <w:r w:rsidR="001A5A03" w:rsidRPr="004E3425">
        <w:rPr>
          <w:rFonts w:ascii="Arial" w:hAnsi="Arial" w:cs="Arial"/>
          <w:sz w:val="24"/>
          <w:szCs w:val="24"/>
        </w:rPr>
        <w:t xml:space="preserve"> poziomu wypełnienia</w:t>
      </w:r>
      <w:r w:rsidRPr="004E3425">
        <w:rPr>
          <w:rFonts w:ascii="Arial" w:hAnsi="Arial" w:cs="Arial"/>
          <w:sz w:val="24"/>
          <w:szCs w:val="24"/>
        </w:rPr>
        <w:t>.</w:t>
      </w:r>
    </w:p>
    <w:p w14:paraId="10A01B80" w14:textId="77777777" w:rsidR="001A5A03" w:rsidRPr="004E3425" w:rsidRDefault="001A5A03" w:rsidP="001A5A03">
      <w:pPr>
        <w:pStyle w:val="Wcicienormalne1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Wymagania ogólne:</w:t>
      </w:r>
    </w:p>
    <w:p w14:paraId="694BB5EB" w14:textId="1FACFB84" w:rsidR="001A5A03" w:rsidRPr="004E3425" w:rsidRDefault="001A5A03" w:rsidP="001A5A03">
      <w:pPr>
        <w:pStyle w:val="Akapitzlist1"/>
        <w:numPr>
          <w:ilvl w:val="0"/>
          <w:numId w:val="8"/>
        </w:numPr>
        <w:rPr>
          <w:rFonts w:ascii="Arial" w:hAnsi="Arial" w:cs="Arial"/>
        </w:rPr>
      </w:pPr>
      <w:r w:rsidRPr="004E3425">
        <w:rPr>
          <w:rFonts w:ascii="Arial" w:hAnsi="Arial" w:cs="Arial"/>
        </w:rPr>
        <w:t>Dostarczone urządzeni</w:t>
      </w:r>
      <w:r w:rsidR="003C4E38" w:rsidRPr="004E3425">
        <w:rPr>
          <w:rFonts w:ascii="Arial" w:hAnsi="Arial" w:cs="Arial"/>
        </w:rPr>
        <w:t>a</w:t>
      </w:r>
      <w:r w:rsidRPr="004E3425">
        <w:rPr>
          <w:rFonts w:ascii="Arial" w:hAnsi="Arial" w:cs="Arial"/>
        </w:rPr>
        <w:t xml:space="preserve"> pomiarowe będ</w:t>
      </w:r>
      <w:r w:rsidR="003C4E38" w:rsidRPr="004E3425">
        <w:rPr>
          <w:rFonts w:ascii="Arial" w:hAnsi="Arial" w:cs="Arial"/>
        </w:rPr>
        <w:t>ą</w:t>
      </w:r>
      <w:r w:rsidRPr="004E3425">
        <w:rPr>
          <w:rFonts w:ascii="Arial" w:hAnsi="Arial" w:cs="Arial"/>
        </w:rPr>
        <w:t xml:space="preserve"> wykonywać pomiary poziomu wypełnienia w studni </w:t>
      </w:r>
      <w:r w:rsidR="003C4E38" w:rsidRPr="004E3425">
        <w:rPr>
          <w:rFonts w:ascii="Arial" w:hAnsi="Arial" w:cs="Arial"/>
        </w:rPr>
        <w:t>lub</w:t>
      </w:r>
      <w:r w:rsidRPr="004E3425">
        <w:rPr>
          <w:rFonts w:ascii="Arial" w:hAnsi="Arial" w:cs="Arial"/>
        </w:rPr>
        <w:t xml:space="preserve"> komorze kanalizacyjnej.</w:t>
      </w:r>
    </w:p>
    <w:p w14:paraId="188EEFF6" w14:textId="77777777" w:rsidR="001A5A03" w:rsidRPr="004E3425" w:rsidRDefault="001A5A03" w:rsidP="001A5A03">
      <w:pPr>
        <w:pStyle w:val="Akapitzlist1"/>
        <w:numPr>
          <w:ilvl w:val="0"/>
          <w:numId w:val="8"/>
        </w:numPr>
        <w:rPr>
          <w:rFonts w:ascii="Arial" w:hAnsi="Arial" w:cs="Arial"/>
        </w:rPr>
      </w:pPr>
      <w:r w:rsidRPr="004E3425">
        <w:rPr>
          <w:rFonts w:ascii="Arial" w:hAnsi="Arial" w:cs="Arial"/>
        </w:rPr>
        <w:t>Pomiar musi być realizowany bezkontaktowo przez sondę radarową.</w:t>
      </w:r>
    </w:p>
    <w:p w14:paraId="5940DAB9" w14:textId="772B6DD7" w:rsidR="001A5A03" w:rsidRPr="004E3425" w:rsidRDefault="001A5A03" w:rsidP="00E26176">
      <w:pPr>
        <w:pStyle w:val="Akapitzlist1"/>
        <w:numPr>
          <w:ilvl w:val="0"/>
          <w:numId w:val="8"/>
        </w:numPr>
        <w:rPr>
          <w:rFonts w:ascii="Arial" w:hAnsi="Arial" w:cs="Arial"/>
        </w:rPr>
      </w:pPr>
      <w:r w:rsidRPr="004E3425">
        <w:rPr>
          <w:rFonts w:ascii="Arial" w:hAnsi="Arial" w:cs="Arial"/>
        </w:rPr>
        <w:t>Wymagania dla wejść i wyjść:</w:t>
      </w:r>
    </w:p>
    <w:p w14:paraId="33B3891A" w14:textId="1B23CC77" w:rsidR="00E26176" w:rsidRPr="004E3425" w:rsidRDefault="00E26176" w:rsidP="004E3425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4E3425">
        <w:rPr>
          <w:rFonts w:ascii="Arial" w:eastAsia="Times New Roman" w:hAnsi="Arial" w:cs="Arial"/>
          <w:szCs w:val="24"/>
        </w:rPr>
        <w:t>Zakresy</w:t>
      </w:r>
      <w:r w:rsidRPr="004E3425">
        <w:rPr>
          <w:rFonts w:ascii="Arial" w:hAnsi="Arial" w:cs="Arial"/>
          <w:szCs w:val="24"/>
        </w:rPr>
        <w:t xml:space="preserve"> statusów i wartości mierzonych zostaną ustalone z Zamawiającym na etapie</w:t>
      </w:r>
      <w:r w:rsidR="004E3425">
        <w:rPr>
          <w:rFonts w:ascii="Arial" w:hAnsi="Arial" w:cs="Arial"/>
          <w:szCs w:val="24"/>
        </w:rPr>
        <w:t xml:space="preserve"> </w:t>
      </w:r>
      <w:r w:rsidRPr="004E3425">
        <w:rPr>
          <w:rFonts w:ascii="Arial" w:hAnsi="Arial" w:cs="Arial"/>
          <w:szCs w:val="24"/>
        </w:rPr>
        <w:t>rozruchu systemu.</w:t>
      </w:r>
    </w:p>
    <w:p w14:paraId="2813D6BB" w14:textId="77777777" w:rsidR="001A5A03" w:rsidRPr="004E3425" w:rsidRDefault="001A5A03" w:rsidP="004E3425">
      <w:pPr>
        <w:pStyle w:val="Wcicienormalne1"/>
        <w:numPr>
          <w:ilvl w:val="0"/>
          <w:numId w:val="18"/>
        </w:numPr>
        <w:spacing w:before="240"/>
        <w:ind w:left="714" w:hanging="35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Wymagane parametry techniczne dla czujnika poziomu wypełnienia:</w:t>
      </w:r>
    </w:p>
    <w:p w14:paraId="1C219083" w14:textId="4DC20AFC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rodzaj czujnika: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sonda radarowa</w:t>
      </w:r>
    </w:p>
    <w:p w14:paraId="4EB1BD7E" w14:textId="440A1054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typ pomiaru: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bezkontaktowy</w:t>
      </w:r>
    </w:p>
    <w:p w14:paraId="13BF64B1" w14:textId="0CC5AEFD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zakres pomiaru: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minimum 0 – 8 m</w:t>
      </w:r>
    </w:p>
    <w:p w14:paraId="30868C94" w14:textId="16D6D6C3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rozdzielczość pomiaru: </w:t>
      </w:r>
      <w:r w:rsidRPr="004E3425">
        <w:rPr>
          <w:rFonts w:ascii="Arial" w:hAnsi="Arial" w:cs="Arial"/>
          <w:sz w:val="24"/>
          <w:szCs w:val="24"/>
        </w:rPr>
        <w:tab/>
        <w:t>1 mm</w:t>
      </w:r>
    </w:p>
    <w:p w14:paraId="34CBDF09" w14:textId="1F1A8657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dokładność pomiaru: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 xml:space="preserve">± </w:t>
      </w:r>
      <w:r w:rsidR="008C3521" w:rsidRPr="004E3425">
        <w:rPr>
          <w:rFonts w:ascii="Arial" w:hAnsi="Arial" w:cs="Arial"/>
          <w:sz w:val="24"/>
          <w:szCs w:val="24"/>
        </w:rPr>
        <w:t>5</w:t>
      </w:r>
      <w:r w:rsidRPr="004E3425">
        <w:rPr>
          <w:rFonts w:ascii="Arial" w:hAnsi="Arial" w:cs="Arial"/>
          <w:sz w:val="24"/>
          <w:szCs w:val="24"/>
        </w:rPr>
        <w:t xml:space="preserve"> mm </w:t>
      </w:r>
    </w:p>
    <w:p w14:paraId="0C382ADF" w14:textId="2FC6F0DB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kąt wiązki: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nie większy niż 5</w:t>
      </w:r>
      <w:r w:rsidRPr="004E3425">
        <w:rPr>
          <w:rFonts w:ascii="Arial" w:hAnsi="Arial" w:cs="Arial"/>
          <w:sz w:val="24"/>
          <w:szCs w:val="24"/>
          <w:vertAlign w:val="superscript"/>
        </w:rPr>
        <w:t>o</w:t>
      </w:r>
    </w:p>
    <w:p w14:paraId="61D1753E" w14:textId="3086B71F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interfejs wyjściowy: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wyjście cyfrowe</w:t>
      </w:r>
    </w:p>
    <w:p w14:paraId="3B8BA942" w14:textId="793C989A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temperatura pracy</w:t>
      </w:r>
      <w:r w:rsidR="001A5A03" w:rsidRPr="004E3425">
        <w:rPr>
          <w:rFonts w:ascii="Arial" w:hAnsi="Arial" w:cs="Arial"/>
          <w:sz w:val="24"/>
          <w:szCs w:val="24"/>
        </w:rPr>
        <w:t xml:space="preserve">: </w:t>
      </w:r>
      <w:r w:rsidR="001A5A03" w:rsidRPr="004E3425">
        <w:rPr>
          <w:rFonts w:ascii="Arial" w:hAnsi="Arial" w:cs="Arial"/>
          <w:sz w:val="24"/>
          <w:szCs w:val="24"/>
        </w:rPr>
        <w:tab/>
      </w:r>
      <w:r w:rsidR="001A5A03" w:rsidRPr="004E3425">
        <w:rPr>
          <w:rFonts w:ascii="Arial" w:hAnsi="Arial" w:cs="Arial"/>
          <w:sz w:val="24"/>
          <w:szCs w:val="24"/>
        </w:rPr>
        <w:tab/>
        <w:t>-</w:t>
      </w:r>
      <w:r w:rsidR="00A02B5A" w:rsidRPr="004E3425">
        <w:rPr>
          <w:rFonts w:ascii="Arial" w:hAnsi="Arial" w:cs="Arial"/>
          <w:sz w:val="24"/>
          <w:szCs w:val="24"/>
        </w:rPr>
        <w:t>2</w:t>
      </w:r>
      <w:r w:rsidR="001A5A03" w:rsidRPr="004E3425">
        <w:rPr>
          <w:rFonts w:ascii="Arial" w:hAnsi="Arial" w:cs="Arial"/>
          <w:sz w:val="24"/>
          <w:szCs w:val="24"/>
        </w:rPr>
        <w:t>0</w:t>
      </w:r>
      <w:r w:rsidR="001A5A03" w:rsidRPr="004E3425">
        <w:rPr>
          <w:rFonts w:ascii="Arial" w:hAnsi="Arial" w:cs="Arial"/>
          <w:sz w:val="24"/>
          <w:szCs w:val="24"/>
          <w:vertAlign w:val="superscript"/>
        </w:rPr>
        <w:t>o</w:t>
      </w:r>
      <w:r w:rsidR="001A5A03" w:rsidRPr="004E3425">
        <w:rPr>
          <w:rFonts w:ascii="Arial" w:hAnsi="Arial" w:cs="Arial"/>
          <w:sz w:val="24"/>
          <w:szCs w:val="24"/>
        </w:rPr>
        <w:t xml:space="preserve"> C </w:t>
      </w:r>
      <w:r w:rsidR="003C4E38" w:rsidRPr="004E3425">
        <w:rPr>
          <w:rFonts w:ascii="Arial" w:hAnsi="Arial" w:cs="Arial"/>
          <w:sz w:val="24"/>
          <w:szCs w:val="24"/>
        </w:rPr>
        <w:t>…</w:t>
      </w:r>
      <w:r w:rsidR="001A5A03" w:rsidRPr="004E3425">
        <w:rPr>
          <w:rFonts w:ascii="Arial" w:hAnsi="Arial" w:cs="Arial"/>
          <w:sz w:val="24"/>
          <w:szCs w:val="24"/>
        </w:rPr>
        <w:t xml:space="preserve"> +50</w:t>
      </w:r>
      <w:r w:rsidR="001A5A03" w:rsidRPr="004E3425">
        <w:rPr>
          <w:rFonts w:ascii="Arial" w:hAnsi="Arial" w:cs="Arial"/>
          <w:sz w:val="24"/>
          <w:szCs w:val="24"/>
          <w:vertAlign w:val="superscript"/>
        </w:rPr>
        <w:t>o</w:t>
      </w:r>
      <w:r w:rsidR="001A5A03" w:rsidRPr="004E3425">
        <w:rPr>
          <w:rFonts w:ascii="Arial" w:hAnsi="Arial" w:cs="Arial"/>
          <w:sz w:val="24"/>
          <w:szCs w:val="24"/>
        </w:rPr>
        <w:t xml:space="preserve"> C</w:t>
      </w:r>
    </w:p>
    <w:p w14:paraId="77E92BBB" w14:textId="77777777" w:rsidR="001A5A03" w:rsidRPr="004E3425" w:rsidRDefault="001A5A03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klasa ochrony: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 xml:space="preserve">IP68 </w:t>
      </w:r>
    </w:p>
    <w:p w14:paraId="473F8E35" w14:textId="7CAE1ECB" w:rsidR="001A5A03" w:rsidRPr="004E3425" w:rsidRDefault="001A5A03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materiał obudowy: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tworzywo sztuczne lub stal nierdzewna 316L,</w:t>
      </w:r>
    </w:p>
    <w:p w14:paraId="6C3F6908" w14:textId="77777777" w:rsidR="001A5A03" w:rsidRPr="004E3425" w:rsidRDefault="001A5A03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materiał odporny na działanie czynników </w:t>
      </w:r>
    </w:p>
    <w:p w14:paraId="57AD59AE" w14:textId="77777777" w:rsidR="001A5A03" w:rsidRPr="004E3425" w:rsidRDefault="001A5A03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atmosferycznych </w:t>
      </w:r>
      <w:r w:rsidRPr="004E3425">
        <w:rPr>
          <w:rFonts w:ascii="Arial" w:hAnsi="Arial" w:cs="Arial"/>
          <w:color w:val="auto"/>
          <w:sz w:val="24"/>
          <w:szCs w:val="24"/>
        </w:rPr>
        <w:t>w miejscu pracy</w:t>
      </w:r>
      <w:r w:rsidRPr="004E3425">
        <w:rPr>
          <w:rFonts w:ascii="Arial" w:hAnsi="Arial" w:cs="Arial"/>
          <w:sz w:val="24"/>
          <w:szCs w:val="24"/>
        </w:rPr>
        <w:t>,</w:t>
      </w:r>
    </w:p>
    <w:p w14:paraId="24379BCC" w14:textId="77777777" w:rsidR="003C4E38" w:rsidRPr="004E3425" w:rsidRDefault="001A5A03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zasilanie: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="003C4E38" w:rsidRPr="004E3425">
        <w:rPr>
          <w:rFonts w:ascii="Arial" w:hAnsi="Arial" w:cs="Arial"/>
          <w:sz w:val="24"/>
          <w:szCs w:val="24"/>
        </w:rPr>
        <w:t xml:space="preserve">zewnętrzne </w:t>
      </w:r>
      <w:r w:rsidRPr="004E3425">
        <w:rPr>
          <w:rFonts w:ascii="Arial" w:hAnsi="Arial" w:cs="Arial"/>
          <w:sz w:val="24"/>
          <w:szCs w:val="24"/>
        </w:rPr>
        <w:t xml:space="preserve">akumulatorowe, </w:t>
      </w:r>
      <w:bookmarkStart w:id="2" w:name="_Hlk158035259"/>
      <w:r w:rsidR="003C4E38" w:rsidRPr="004E3425">
        <w:rPr>
          <w:rFonts w:ascii="Arial" w:hAnsi="Arial" w:cs="Arial"/>
          <w:sz w:val="24"/>
          <w:szCs w:val="24"/>
        </w:rPr>
        <w:t xml:space="preserve">z </w:t>
      </w:r>
      <w:r w:rsidRPr="004E3425">
        <w:rPr>
          <w:rFonts w:ascii="Arial" w:hAnsi="Arial" w:cs="Arial"/>
          <w:sz w:val="24"/>
          <w:szCs w:val="24"/>
        </w:rPr>
        <w:t>możliwoś</w:t>
      </w:r>
      <w:r w:rsidR="003C4E38" w:rsidRPr="004E3425">
        <w:rPr>
          <w:rFonts w:ascii="Arial" w:hAnsi="Arial" w:cs="Arial"/>
          <w:sz w:val="24"/>
          <w:szCs w:val="24"/>
        </w:rPr>
        <w:t>cią</w:t>
      </w:r>
      <w:r w:rsidRPr="004E3425">
        <w:rPr>
          <w:rFonts w:ascii="Arial" w:hAnsi="Arial" w:cs="Arial"/>
          <w:sz w:val="24"/>
          <w:szCs w:val="24"/>
        </w:rPr>
        <w:t xml:space="preserve"> </w:t>
      </w:r>
    </w:p>
    <w:p w14:paraId="6CB0876E" w14:textId="77777777" w:rsidR="003C4E38" w:rsidRPr="004E3425" w:rsidRDefault="003C4E38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podłączenia do </w:t>
      </w:r>
      <w:r w:rsidR="001A5A03" w:rsidRPr="004E3425">
        <w:rPr>
          <w:rFonts w:ascii="Arial" w:hAnsi="Arial" w:cs="Arial"/>
          <w:sz w:val="24"/>
          <w:szCs w:val="24"/>
        </w:rPr>
        <w:t>zasilania sieciowego 24VDC lub</w:t>
      </w:r>
    </w:p>
    <w:p w14:paraId="7BA6168F" w14:textId="4B486B97" w:rsidR="001A5A03" w:rsidRPr="004E3425" w:rsidRDefault="001A5A03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230V 50Hz</w:t>
      </w:r>
    </w:p>
    <w:bookmarkEnd w:id="2"/>
    <w:p w14:paraId="2DBC6868" w14:textId="05F16E45" w:rsidR="001A5A03" w:rsidRPr="004E3425" w:rsidRDefault="002E36FF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lastRenderedPageBreak/>
        <w:t>Wymagane przeznaczenie czujnika: do pomiaru poziomu cieczy / ścieków w zbiornikach lub pompowniach.</w:t>
      </w:r>
    </w:p>
    <w:p w14:paraId="57577676" w14:textId="268DC496" w:rsidR="002E36FF" w:rsidRPr="004E3425" w:rsidRDefault="002E36FF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Wymagane zastosowanie czujnika: w gospodarce wodno – ściekowej.</w:t>
      </w:r>
    </w:p>
    <w:p w14:paraId="6D7B4CC2" w14:textId="67DB2DB1" w:rsidR="00DF53FB" w:rsidRPr="004E3425" w:rsidRDefault="00C41751" w:rsidP="00D82549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Wymagane konfigurowanie czujnika za pomocą połączenia kablowego ze złączem USB oraz konfigurowanie zdalne przez połączenie GSM.</w:t>
      </w:r>
    </w:p>
    <w:p w14:paraId="27F102DA" w14:textId="1FE40234" w:rsidR="000324CF" w:rsidRPr="004E3425" w:rsidRDefault="000324CF" w:rsidP="000324CF">
      <w:pPr>
        <w:pStyle w:val="Wcicienormalne10"/>
        <w:numPr>
          <w:ilvl w:val="0"/>
          <w:numId w:val="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  <w:tab w:val="num" w:pos="-60"/>
        </w:tabs>
        <w:spacing w:after="0" w:line="240" w:lineRule="auto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4E3425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Wymagana długość przewodów </w:t>
      </w:r>
      <w:r w:rsidR="007452DC" w:rsidRPr="004E3425">
        <w:rPr>
          <w:rFonts w:ascii="Arial" w:hAnsi="Arial" w:cs="Arial"/>
          <w:color w:val="000000"/>
          <w:kern w:val="0"/>
          <w:sz w:val="24"/>
          <w:szCs w:val="24"/>
          <w:lang w:val="pl-PL"/>
        </w:rPr>
        <w:t>zasilająco-sterowniczych</w:t>
      </w:r>
      <w:r w:rsidRPr="004E3425">
        <w:rPr>
          <w:rFonts w:ascii="Arial" w:hAnsi="Arial" w:cs="Arial"/>
          <w:color w:val="000000"/>
          <w:kern w:val="0"/>
          <w:sz w:val="24"/>
          <w:szCs w:val="24"/>
          <w:lang w:val="pl-PL"/>
        </w:rPr>
        <w:t>: 5 metrów.</w:t>
      </w:r>
    </w:p>
    <w:p w14:paraId="2E3CAC22" w14:textId="5D9A18ED" w:rsidR="00DF53FB" w:rsidRPr="002E5904" w:rsidRDefault="00955CD5" w:rsidP="002E5904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2E5904">
        <w:rPr>
          <w:rFonts w:ascii="Arial" w:hAnsi="Arial" w:cs="Arial"/>
          <w:color w:val="auto"/>
          <w:sz w:val="24"/>
          <w:szCs w:val="24"/>
        </w:rPr>
        <w:t>Urządzenia</w:t>
      </w:r>
      <w:r w:rsidRPr="002E5904">
        <w:rPr>
          <w:rFonts w:ascii="Arial" w:hAnsi="Arial" w:cs="Arial"/>
          <w:sz w:val="24"/>
          <w:szCs w:val="24"/>
        </w:rPr>
        <w:t xml:space="preserve"> </w:t>
      </w:r>
      <w:r w:rsidR="00DF53FB" w:rsidRPr="002E5904">
        <w:rPr>
          <w:rFonts w:ascii="Arial" w:hAnsi="Arial" w:cs="Arial"/>
          <w:sz w:val="24"/>
          <w:szCs w:val="24"/>
        </w:rPr>
        <w:t>do rejestracji i transmisji danych</w:t>
      </w:r>
    </w:p>
    <w:bookmarkEnd w:id="1"/>
    <w:p w14:paraId="5354B732" w14:textId="6CB241BE" w:rsidR="00955CD5" w:rsidRPr="002E5904" w:rsidRDefault="00955CD5" w:rsidP="0088623D">
      <w:pPr>
        <w:ind w:left="360"/>
        <w:rPr>
          <w:rFonts w:ascii="Arial" w:hAnsi="Arial" w:cs="Arial"/>
        </w:rPr>
      </w:pPr>
      <w:r w:rsidRPr="002E5904">
        <w:rPr>
          <w:rFonts w:ascii="Arial" w:hAnsi="Arial" w:cs="Arial"/>
        </w:rPr>
        <w:t xml:space="preserve">Wykonawca wyposaży </w:t>
      </w:r>
      <w:r w:rsidR="00D82549" w:rsidRPr="002E5904">
        <w:rPr>
          <w:rFonts w:ascii="Arial" w:hAnsi="Arial" w:cs="Arial"/>
        </w:rPr>
        <w:t xml:space="preserve">czujniki </w:t>
      </w:r>
      <w:r w:rsidR="001A5A03" w:rsidRPr="002E5904">
        <w:rPr>
          <w:rFonts w:ascii="Arial" w:hAnsi="Arial" w:cs="Arial"/>
          <w:color w:val="000000"/>
        </w:rPr>
        <w:t>poziomu wypełnienia</w:t>
      </w:r>
      <w:r w:rsidR="001A5A03" w:rsidRPr="002E5904">
        <w:rPr>
          <w:rFonts w:ascii="Arial" w:hAnsi="Arial" w:cs="Arial"/>
        </w:rPr>
        <w:t xml:space="preserve"> </w:t>
      </w:r>
      <w:r w:rsidRPr="002E5904">
        <w:rPr>
          <w:rFonts w:ascii="Arial" w:hAnsi="Arial" w:cs="Arial"/>
        </w:rPr>
        <w:t xml:space="preserve">w rejestratory do pobierania na drodze cyfrowej wszystkich danych pomiarowych oraz obliczeniowych i statusowych z </w:t>
      </w:r>
      <w:r w:rsidR="00D82549" w:rsidRPr="002E5904">
        <w:rPr>
          <w:rFonts w:ascii="Arial" w:hAnsi="Arial" w:cs="Arial"/>
        </w:rPr>
        <w:t>czujników</w:t>
      </w:r>
      <w:r w:rsidRPr="002E5904">
        <w:rPr>
          <w:rFonts w:ascii="Arial" w:hAnsi="Arial" w:cs="Arial"/>
        </w:rPr>
        <w:t xml:space="preserve"> z czasami wykonania pomiarów i wystąpienia zdarzeń:</w:t>
      </w:r>
    </w:p>
    <w:p w14:paraId="7404CF07" w14:textId="0D17B0CB" w:rsidR="00955CD5" w:rsidRPr="002E5904" w:rsidRDefault="00955CD5" w:rsidP="002E5904">
      <w:pPr>
        <w:numPr>
          <w:ilvl w:val="0"/>
          <w:numId w:val="40"/>
        </w:numPr>
        <w:ind w:left="1068"/>
        <w:rPr>
          <w:rFonts w:ascii="Arial" w:hAnsi="Arial" w:cs="Arial"/>
        </w:rPr>
      </w:pPr>
      <w:r w:rsidRPr="002E5904">
        <w:rPr>
          <w:rFonts w:ascii="Arial" w:hAnsi="Arial" w:cs="Arial"/>
        </w:rPr>
        <w:t xml:space="preserve">Wymagane jest rejestrowane danych pomiarowych i obliczeniowych zawartych </w:t>
      </w:r>
      <w:r w:rsidR="003E6211">
        <w:rPr>
          <w:rFonts w:ascii="Arial" w:hAnsi="Arial" w:cs="Arial"/>
        </w:rPr>
        <w:br/>
      </w:r>
      <w:r w:rsidRPr="002E5904">
        <w:rPr>
          <w:rFonts w:ascii="Arial" w:hAnsi="Arial" w:cs="Arial"/>
        </w:rPr>
        <w:t>w dokumentacji technicznej poszczególnych urządzeń pomiarowych;</w:t>
      </w:r>
    </w:p>
    <w:p w14:paraId="778745E3" w14:textId="60E60DDF" w:rsidR="00955CD5" w:rsidRPr="002E5904" w:rsidRDefault="00955CD5" w:rsidP="002E5904">
      <w:pPr>
        <w:numPr>
          <w:ilvl w:val="0"/>
          <w:numId w:val="40"/>
        </w:numPr>
        <w:ind w:left="1068"/>
        <w:rPr>
          <w:rFonts w:ascii="Arial" w:hAnsi="Arial" w:cs="Arial"/>
        </w:rPr>
      </w:pPr>
      <w:r w:rsidRPr="002E5904">
        <w:rPr>
          <w:rFonts w:ascii="Arial" w:hAnsi="Arial" w:cs="Arial"/>
        </w:rPr>
        <w:t xml:space="preserve">Wymagane jest rejestrowanie danych opisujące stan pracy </w:t>
      </w:r>
      <w:r w:rsidR="00A43063" w:rsidRPr="002E5904">
        <w:rPr>
          <w:rFonts w:ascii="Arial" w:hAnsi="Arial" w:cs="Arial"/>
        </w:rPr>
        <w:t>czujników</w:t>
      </w:r>
      <w:r w:rsidRPr="002E5904">
        <w:rPr>
          <w:rFonts w:ascii="Arial" w:hAnsi="Arial" w:cs="Arial"/>
        </w:rPr>
        <w:t xml:space="preserve"> </w:t>
      </w:r>
      <w:r w:rsidR="003E6211">
        <w:rPr>
          <w:rFonts w:ascii="Arial" w:hAnsi="Arial" w:cs="Arial"/>
        </w:rPr>
        <w:br/>
      </w:r>
      <w:r w:rsidRPr="002E5904">
        <w:rPr>
          <w:rFonts w:ascii="Arial" w:hAnsi="Arial" w:cs="Arial"/>
        </w:rPr>
        <w:t>i rejestratora:</w:t>
      </w:r>
    </w:p>
    <w:p w14:paraId="1B910988" w14:textId="2C466F89" w:rsidR="00955CD5" w:rsidRPr="002E5904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2E5904">
        <w:rPr>
          <w:rFonts w:ascii="Arial" w:hAnsi="Arial" w:cs="Arial"/>
          <w:szCs w:val="24"/>
        </w:rPr>
        <w:t>informacji o stanie zasilania/ napięciu akumulatora</w:t>
      </w:r>
      <w:r w:rsidR="002E5904">
        <w:rPr>
          <w:rFonts w:ascii="Arial" w:hAnsi="Arial" w:cs="Arial"/>
          <w:szCs w:val="24"/>
        </w:rPr>
        <w:t>,</w:t>
      </w:r>
    </w:p>
    <w:p w14:paraId="262767D2" w14:textId="7E803B20" w:rsidR="00955CD5" w:rsidRPr="002E5904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2E5904">
        <w:rPr>
          <w:rFonts w:ascii="Arial" w:hAnsi="Arial" w:cs="Arial"/>
          <w:szCs w:val="24"/>
        </w:rPr>
        <w:t>informacji o statusie pracy czujników</w:t>
      </w:r>
      <w:r w:rsidR="002E5904">
        <w:rPr>
          <w:rFonts w:ascii="Arial" w:hAnsi="Arial" w:cs="Arial"/>
          <w:szCs w:val="24"/>
        </w:rPr>
        <w:t>,</w:t>
      </w:r>
    </w:p>
    <w:p w14:paraId="50C6ACB8" w14:textId="17CC0B26" w:rsidR="00955CD5" w:rsidRPr="003E6211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3E6211">
        <w:rPr>
          <w:rFonts w:ascii="Arial" w:hAnsi="Arial" w:cs="Arial"/>
          <w:szCs w:val="24"/>
        </w:rPr>
        <w:t>informacji o temperaturze wewnętrznej rejestratora</w:t>
      </w:r>
      <w:r w:rsidR="002E5904" w:rsidRPr="003E6211">
        <w:rPr>
          <w:rFonts w:ascii="Arial" w:hAnsi="Arial" w:cs="Arial"/>
          <w:szCs w:val="24"/>
        </w:rPr>
        <w:t>,</w:t>
      </w:r>
    </w:p>
    <w:p w14:paraId="70DCE8FB" w14:textId="34430DE4" w:rsidR="00955CD5" w:rsidRPr="003E6211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3E6211">
        <w:rPr>
          <w:rFonts w:ascii="Arial" w:hAnsi="Arial" w:cs="Arial"/>
          <w:szCs w:val="24"/>
        </w:rPr>
        <w:t xml:space="preserve">informacji o otwarciu </w:t>
      </w:r>
      <w:r w:rsidR="00A43063" w:rsidRPr="003E6211">
        <w:rPr>
          <w:rFonts w:ascii="Arial" w:hAnsi="Arial" w:cs="Arial"/>
          <w:szCs w:val="24"/>
        </w:rPr>
        <w:t>włazu</w:t>
      </w:r>
      <w:r w:rsidR="002E5904" w:rsidRPr="003E6211">
        <w:rPr>
          <w:rFonts w:ascii="Arial" w:hAnsi="Arial" w:cs="Arial"/>
          <w:szCs w:val="24"/>
        </w:rPr>
        <w:t>,</w:t>
      </w:r>
    </w:p>
    <w:p w14:paraId="5D69B01B" w14:textId="7AF739EE" w:rsidR="00955CD5" w:rsidRPr="003E6211" w:rsidRDefault="00E97DFF" w:rsidP="002E5904">
      <w:pPr>
        <w:numPr>
          <w:ilvl w:val="0"/>
          <w:numId w:val="40"/>
        </w:numPr>
        <w:ind w:left="1068"/>
        <w:rPr>
          <w:rFonts w:ascii="Arial" w:hAnsi="Arial" w:cs="Arial"/>
        </w:rPr>
      </w:pPr>
      <w:r w:rsidRPr="003E6211">
        <w:rPr>
          <w:rFonts w:ascii="Arial" w:hAnsi="Arial" w:cs="Arial"/>
        </w:rPr>
        <w:t xml:space="preserve">Wymagane jest zastosowanie urządzeń telemetrycznych </w:t>
      </w:r>
      <w:r w:rsidRPr="003E6211">
        <w:rPr>
          <w:rFonts w:ascii="Arial" w:hAnsi="Arial" w:cs="Arial"/>
          <w:color w:val="000000"/>
        </w:rPr>
        <w:t>przesyłających wszystkie dane do systemu gromadzenia danych.</w:t>
      </w:r>
    </w:p>
    <w:p w14:paraId="48A304CE" w14:textId="74AF11B4" w:rsidR="00E26176" w:rsidRPr="003E6211" w:rsidRDefault="00E26176" w:rsidP="003E6211">
      <w:pPr>
        <w:pStyle w:val="Akapitzlist10"/>
        <w:numPr>
          <w:ilvl w:val="0"/>
          <w:numId w:val="14"/>
        </w:numPr>
        <w:tabs>
          <w:tab w:val="clear" w:pos="-2484"/>
          <w:tab w:val="num" w:pos="-982"/>
        </w:tabs>
        <w:spacing w:before="240" w:after="0" w:line="240" w:lineRule="auto"/>
        <w:ind w:left="709" w:hanging="357"/>
        <w:rPr>
          <w:rFonts w:ascii="Arial" w:hAnsi="Arial" w:cs="Arial"/>
          <w:color w:val="000000"/>
          <w:szCs w:val="24"/>
        </w:rPr>
      </w:pPr>
      <w:r w:rsidRPr="003E6211">
        <w:rPr>
          <w:rFonts w:ascii="Arial" w:hAnsi="Arial" w:cs="Arial"/>
          <w:color w:val="000000"/>
          <w:szCs w:val="24"/>
        </w:rPr>
        <w:t xml:space="preserve">Podstawowe wymagania dla dedykowanych układów do rejestracji danych </w:t>
      </w:r>
      <w:r w:rsidR="003E6211">
        <w:rPr>
          <w:rFonts w:ascii="Arial" w:hAnsi="Arial" w:cs="Arial"/>
          <w:color w:val="000000"/>
          <w:szCs w:val="24"/>
        </w:rPr>
        <w:br/>
      </w:r>
      <w:r w:rsidRPr="003E6211">
        <w:rPr>
          <w:rFonts w:ascii="Arial" w:hAnsi="Arial" w:cs="Arial"/>
          <w:color w:val="000000"/>
          <w:szCs w:val="24"/>
        </w:rPr>
        <w:t xml:space="preserve">z czujników </w:t>
      </w:r>
      <w:r w:rsidR="00780451" w:rsidRPr="003E6211">
        <w:rPr>
          <w:rFonts w:ascii="Arial" w:hAnsi="Arial" w:cs="Arial"/>
          <w:color w:val="000000"/>
          <w:szCs w:val="24"/>
        </w:rPr>
        <w:t>poziomu wypełnienia</w:t>
      </w:r>
      <w:r w:rsidRPr="003E6211">
        <w:rPr>
          <w:rFonts w:ascii="Arial" w:hAnsi="Arial" w:cs="Arial"/>
          <w:color w:val="000000"/>
          <w:szCs w:val="24"/>
        </w:rPr>
        <w:t>:</w:t>
      </w:r>
    </w:p>
    <w:p w14:paraId="30FC3957" w14:textId="7B472398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 xml:space="preserve">liczba oraz typ wejść musi umożliwiać odczyt sygnałów pomiarowych </w:t>
      </w:r>
      <w:r w:rsidR="003E6211">
        <w:rPr>
          <w:rFonts w:ascii="Arial" w:hAnsi="Arial" w:cs="Arial"/>
          <w:lang w:eastAsia="ar-SA"/>
        </w:rPr>
        <w:br/>
      </w:r>
      <w:r w:rsidRPr="003E6211">
        <w:rPr>
          <w:rFonts w:ascii="Arial" w:hAnsi="Arial" w:cs="Arial"/>
          <w:lang w:eastAsia="ar-SA"/>
        </w:rPr>
        <w:t xml:space="preserve">z dostarczanych czujników </w:t>
      </w:r>
      <w:r w:rsidRPr="003E6211">
        <w:rPr>
          <w:rFonts w:ascii="Arial" w:hAnsi="Arial" w:cs="Arial"/>
          <w:color w:val="000000"/>
        </w:rPr>
        <w:t>objętościowego natężenia przepływu</w:t>
      </w:r>
      <w:r w:rsidRPr="003E6211">
        <w:rPr>
          <w:rFonts w:ascii="Arial" w:hAnsi="Arial" w:cs="Arial"/>
          <w:lang w:eastAsia="ar-SA"/>
        </w:rPr>
        <w:t>, a także stanu czujnika otwarcia obudowy skrzynki,</w:t>
      </w:r>
    </w:p>
    <w:p w14:paraId="573084AA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częstotliwość zapisu danych – ustawiana w zakresie co najmniej od 1 minuty do 24 godzin,</w:t>
      </w:r>
    </w:p>
    <w:p w14:paraId="7B5E413A" w14:textId="732D6C23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</w:rPr>
      </w:pPr>
      <w:r w:rsidRPr="003E6211">
        <w:rPr>
          <w:rFonts w:ascii="Arial" w:hAnsi="Arial" w:cs="Arial"/>
        </w:rPr>
        <w:t xml:space="preserve">częstotliwość przesyłania danych pomiarowych do systemu: ustawiana </w:t>
      </w:r>
      <w:r w:rsidR="003E6211">
        <w:rPr>
          <w:rFonts w:ascii="Arial" w:hAnsi="Arial" w:cs="Arial"/>
        </w:rPr>
        <w:br/>
      </w:r>
      <w:r w:rsidRPr="003E6211">
        <w:rPr>
          <w:rFonts w:ascii="Arial" w:hAnsi="Arial" w:cs="Arial"/>
        </w:rPr>
        <w:t>w zakresie od 1 minuty do 24 godzin,</w:t>
      </w:r>
    </w:p>
    <w:p w14:paraId="69F9353F" w14:textId="1F915431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color w:val="000000"/>
        </w:rPr>
      </w:pPr>
      <w:r w:rsidRPr="003E6211">
        <w:rPr>
          <w:rFonts w:ascii="Arial" w:hAnsi="Arial" w:cs="Arial"/>
          <w:color w:val="000000"/>
        </w:rPr>
        <w:t xml:space="preserve">zapewnienie zdalnej synchronizacji czasu </w:t>
      </w:r>
      <w:r w:rsidR="00A358F1" w:rsidRPr="003E6211">
        <w:rPr>
          <w:rFonts w:ascii="Arial" w:hAnsi="Arial" w:cs="Arial"/>
          <w:lang w:eastAsia="ar-SA"/>
        </w:rPr>
        <w:t>z czasem UTC</w:t>
      </w:r>
      <w:r w:rsidRPr="003E6211">
        <w:rPr>
          <w:rFonts w:ascii="Arial" w:hAnsi="Arial" w:cs="Arial"/>
          <w:lang w:eastAsia="ar-SA"/>
        </w:rPr>
        <w:t xml:space="preserve"> z dokładnością nie gorszą niż 60s,</w:t>
      </w:r>
    </w:p>
    <w:p w14:paraId="187C9060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zapewnienie rejestracji danych pomiarowych, stanów wejść i wyjść dwustanowych, oraz zmiany stanu pracy urządzeń z czasem wykonania pomiaru lub wystąpienia zdarzenia,</w:t>
      </w:r>
    </w:p>
    <w:p w14:paraId="7DBB6838" w14:textId="309A668A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 xml:space="preserve">zapewnienie przesyłania zarejestrowanych danych do serwera danych </w:t>
      </w:r>
      <w:r w:rsidR="003E6211">
        <w:rPr>
          <w:rFonts w:ascii="Arial" w:hAnsi="Arial" w:cs="Arial"/>
          <w:color w:val="000000"/>
        </w:rPr>
        <w:br/>
      </w:r>
      <w:r w:rsidRPr="003E6211">
        <w:rPr>
          <w:rFonts w:ascii="Arial" w:hAnsi="Arial" w:cs="Arial"/>
          <w:color w:val="000000"/>
        </w:rPr>
        <w:t>ze stemplem czasowym,</w:t>
      </w:r>
    </w:p>
    <w:p w14:paraId="199A3923" w14:textId="322CED9C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zapewnienie przesyłania zarejestrowanych danych w formacie *.xls</w:t>
      </w:r>
      <w:r w:rsidR="007452DC" w:rsidRPr="003E6211">
        <w:rPr>
          <w:rFonts w:ascii="Arial" w:hAnsi="Arial" w:cs="Arial"/>
          <w:color w:val="000000"/>
        </w:rPr>
        <w:t>x</w:t>
      </w:r>
      <w:r w:rsidRPr="003E6211">
        <w:rPr>
          <w:rFonts w:ascii="Arial" w:hAnsi="Arial" w:cs="Arial"/>
          <w:color w:val="000000"/>
        </w:rPr>
        <w:t xml:space="preserve"> lub *.csv ,</w:t>
      </w:r>
    </w:p>
    <w:p w14:paraId="4C8EB2E1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zapewnienie przesyłania do serwera alarmów i danych o zmianach stanów pracy urządzeń w ciągu 5 sekund od chwili ich wystąpienia,</w:t>
      </w:r>
    </w:p>
    <w:p w14:paraId="1971404D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pamięć wewnętrzna rejestratora musi być wystarczająca do zapisu wszystkich, zbieranych danych o interwale 1 minuty przez okres minimum 1 miesiąca,</w:t>
      </w:r>
    </w:p>
    <w:p w14:paraId="28BC864B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</w:rPr>
      </w:pPr>
      <w:r w:rsidRPr="003E6211">
        <w:rPr>
          <w:rFonts w:ascii="Arial" w:hAnsi="Arial" w:cs="Arial"/>
        </w:rPr>
        <w:t>możliwość zdalnego definiowania stanów alarmowych dla parametrów pomiarowych,</w:t>
      </w:r>
    </w:p>
    <w:p w14:paraId="6378A730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modem GSM/GPRS/LTE (w razie potrzeby oddzielny),</w:t>
      </w:r>
    </w:p>
    <w:p w14:paraId="26B2C244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protokoły transmisji: http, https, FTP, SMTP, Modbus RTU,</w:t>
      </w:r>
    </w:p>
    <w:p w14:paraId="32D37EC6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antena GSM musi być zamontowana wewnątrz obudowy rejestratora,</w:t>
      </w:r>
    </w:p>
    <w:p w14:paraId="76B3441F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zakres temperatur pracy rejestratora: -20</w:t>
      </w:r>
      <w:r w:rsidRPr="003E6211">
        <w:rPr>
          <w:rFonts w:ascii="Arial" w:hAnsi="Arial" w:cs="Arial"/>
          <w:vertAlign w:val="superscript"/>
          <w:lang w:eastAsia="ar-SA"/>
        </w:rPr>
        <w:t>o</w:t>
      </w:r>
      <w:r w:rsidRPr="003E6211">
        <w:rPr>
          <w:rFonts w:ascii="Arial" w:hAnsi="Arial" w:cs="Arial"/>
          <w:lang w:eastAsia="ar-SA"/>
        </w:rPr>
        <w:t>C … +50</w:t>
      </w:r>
      <w:r w:rsidRPr="003E6211">
        <w:rPr>
          <w:rFonts w:ascii="Arial" w:hAnsi="Arial" w:cs="Arial"/>
          <w:vertAlign w:val="superscript"/>
          <w:lang w:eastAsia="ar-SA"/>
        </w:rPr>
        <w:t>o</w:t>
      </w:r>
      <w:r w:rsidRPr="003E6211">
        <w:rPr>
          <w:rFonts w:ascii="Arial" w:hAnsi="Arial" w:cs="Arial"/>
          <w:lang w:eastAsia="ar-SA"/>
        </w:rPr>
        <w:t>C,</w:t>
      </w:r>
    </w:p>
    <w:p w14:paraId="5649636E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zakres wilgotności w czasie pracy: 0 … 100%,</w:t>
      </w:r>
    </w:p>
    <w:p w14:paraId="58784AB3" w14:textId="2CFA2A56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 xml:space="preserve">obudowa wykonana </w:t>
      </w:r>
      <w:r w:rsidR="00002A04">
        <w:rPr>
          <w:rFonts w:ascii="Arial" w:hAnsi="Arial" w:cs="Arial"/>
          <w:lang w:eastAsia="ar-SA"/>
        </w:rPr>
        <w:t>z tworzywa sztucznego lub</w:t>
      </w:r>
      <w:r w:rsidRPr="003E6211">
        <w:rPr>
          <w:rFonts w:ascii="Arial" w:hAnsi="Arial" w:cs="Arial"/>
          <w:lang w:eastAsia="ar-SA"/>
        </w:rPr>
        <w:t xml:space="preserve"> stali nierdzewnej </w:t>
      </w:r>
      <w:r w:rsidRPr="003E6211">
        <w:rPr>
          <w:rFonts w:ascii="Arial" w:hAnsi="Arial" w:cs="Arial"/>
          <w:color w:val="000000"/>
        </w:rPr>
        <w:t>316L</w:t>
      </w:r>
      <w:r w:rsidRPr="003E6211">
        <w:rPr>
          <w:rFonts w:ascii="Arial" w:hAnsi="Arial" w:cs="Arial"/>
          <w:lang w:eastAsia="ar-SA"/>
        </w:rPr>
        <w:t>,</w:t>
      </w:r>
    </w:p>
    <w:p w14:paraId="19D6A9C5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klasa ochrony obudowy: minimum IP68,</w:t>
      </w:r>
    </w:p>
    <w:p w14:paraId="5B3B9DE4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wnętrze puszki przyłączeniowej wraz z elektroniką rejestratora zalane żelem elektroizolacyjnym,</w:t>
      </w:r>
    </w:p>
    <w:p w14:paraId="19251DEE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lastRenderedPageBreak/>
        <w:t>wymagany slot karty SIM o klasie ochrony IP68, wewnątrz obudowy rejestratora; zapewniona możliwość wymiany karty SIM bez ingerencji w żel elektroizolacyjny,</w:t>
      </w:r>
    </w:p>
    <w:p w14:paraId="3FF9EEBB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 xml:space="preserve">wymagany port USB o klasie ochrony IP68, wewnątrz obudowy rejestratora; zapewniona możliwość podłączenia do portu USB bez ingerencji w żel elektroizolacyjny, </w:t>
      </w:r>
    </w:p>
    <w:p w14:paraId="72484968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doprowadzenie kabli przez dławice kablowe o IP odpowiednim do IP obudowy,</w:t>
      </w:r>
    </w:p>
    <w:p w14:paraId="5A3513F0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color w:val="000000"/>
        </w:rPr>
      </w:pPr>
      <w:r w:rsidRPr="003E6211">
        <w:rPr>
          <w:rFonts w:ascii="Arial" w:hAnsi="Arial" w:cs="Arial"/>
          <w:color w:val="000000"/>
        </w:rPr>
        <w:t>zasilanie: zewnętrzne akumulatorowe, z możliwością podłączenia do zasilania sieciowego 24VDC lub 230V 50Hz.</w:t>
      </w:r>
    </w:p>
    <w:p w14:paraId="0A3A7A55" w14:textId="77777777" w:rsidR="001F5EAC" w:rsidRPr="003E6211" w:rsidRDefault="001F5EAC" w:rsidP="00F13E52">
      <w:pPr>
        <w:pStyle w:val="Akapitzlist1"/>
        <w:numPr>
          <w:ilvl w:val="0"/>
          <w:numId w:val="14"/>
        </w:numPr>
        <w:tabs>
          <w:tab w:val="num" w:pos="-503"/>
        </w:tabs>
        <w:spacing w:before="240"/>
        <w:ind w:left="709" w:hanging="357"/>
        <w:rPr>
          <w:rFonts w:ascii="Arial" w:hAnsi="Arial" w:cs="Arial"/>
          <w:color w:val="000000"/>
        </w:rPr>
      </w:pPr>
      <w:r w:rsidRPr="003E6211">
        <w:rPr>
          <w:rFonts w:ascii="Arial" w:hAnsi="Arial" w:cs="Arial"/>
          <w:color w:val="000000"/>
        </w:rPr>
        <w:t>Wymagane buforowanie danych i sygnałów podczas przerw w łączności:</w:t>
      </w:r>
    </w:p>
    <w:p w14:paraId="0073CEF2" w14:textId="20FC0BA1" w:rsidR="001F5EAC" w:rsidRPr="003E6211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  <w:lang w:eastAsia="ar-SA"/>
        </w:rPr>
      </w:pPr>
      <w:r w:rsidRPr="003E6211">
        <w:rPr>
          <w:rFonts w:ascii="Arial" w:hAnsi="Arial" w:cs="Arial"/>
          <w:color w:val="000000"/>
        </w:rPr>
        <w:t>przez minimum 24 godziny przy wykonywaniu pomiarów co 1 min.</w:t>
      </w:r>
    </w:p>
    <w:p w14:paraId="4E4FD2F5" w14:textId="0BDE4AF0" w:rsidR="001F5EAC" w:rsidRPr="003E6211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  <w:lang w:eastAsia="ar-SA"/>
        </w:rPr>
      </w:pPr>
      <w:r w:rsidRPr="003E6211">
        <w:rPr>
          <w:rFonts w:ascii="Arial" w:hAnsi="Arial" w:cs="Arial"/>
          <w:color w:val="000000"/>
          <w:lang w:eastAsia="ar-SA"/>
        </w:rPr>
        <w:t xml:space="preserve">po przywróceniu łączności dane muszą zostać automatyczne przesyłane </w:t>
      </w:r>
      <w:r w:rsidR="00F13E52">
        <w:rPr>
          <w:rFonts w:ascii="Arial" w:hAnsi="Arial" w:cs="Arial"/>
          <w:color w:val="000000"/>
          <w:lang w:eastAsia="ar-SA"/>
        </w:rPr>
        <w:br/>
      </w:r>
      <w:r w:rsidRPr="003E6211">
        <w:rPr>
          <w:rFonts w:ascii="Arial" w:hAnsi="Arial" w:cs="Arial"/>
          <w:color w:val="000000"/>
          <w:lang w:eastAsia="ar-SA"/>
        </w:rPr>
        <w:t xml:space="preserve">i </w:t>
      </w:r>
      <w:r w:rsidRPr="003E6211">
        <w:rPr>
          <w:rFonts w:ascii="Arial" w:hAnsi="Arial" w:cs="Arial"/>
          <w:color w:val="000000"/>
        </w:rPr>
        <w:t>zapisane</w:t>
      </w:r>
      <w:r w:rsidRPr="003E6211">
        <w:rPr>
          <w:rFonts w:ascii="Arial" w:hAnsi="Arial" w:cs="Arial"/>
          <w:color w:val="000000"/>
          <w:lang w:eastAsia="ar-SA"/>
        </w:rPr>
        <w:t xml:space="preserve"> wraz z dokładnym czasem wykonania pomiaru w bazie danych systemu</w:t>
      </w:r>
      <w:r w:rsidR="003E6211">
        <w:rPr>
          <w:rFonts w:ascii="Arial" w:hAnsi="Arial" w:cs="Arial"/>
          <w:color w:val="000000"/>
          <w:lang w:eastAsia="ar-SA"/>
        </w:rPr>
        <w:t>,</w:t>
      </w:r>
    </w:p>
    <w:p w14:paraId="6E3379EF" w14:textId="77777777" w:rsidR="001F5EAC" w:rsidRPr="000900A9" w:rsidRDefault="001F5EAC" w:rsidP="00F13E52">
      <w:pPr>
        <w:pStyle w:val="Akapitzlist1"/>
        <w:numPr>
          <w:ilvl w:val="0"/>
          <w:numId w:val="14"/>
        </w:numPr>
        <w:tabs>
          <w:tab w:val="num" w:pos="-503"/>
        </w:tabs>
        <w:spacing w:before="240"/>
        <w:ind w:left="709" w:hanging="357"/>
        <w:rPr>
          <w:rFonts w:ascii="Tahoma" w:hAnsi="Tahoma" w:cs="Tahoma"/>
          <w:color w:val="000000"/>
          <w:sz w:val="22"/>
          <w:szCs w:val="22"/>
        </w:rPr>
      </w:pPr>
      <w:r w:rsidRPr="000900A9">
        <w:rPr>
          <w:rFonts w:ascii="Tahoma" w:hAnsi="Tahoma" w:cs="Tahoma"/>
          <w:color w:val="000000"/>
          <w:sz w:val="22"/>
          <w:szCs w:val="22"/>
        </w:rPr>
        <w:t xml:space="preserve">Podstawowe założenia dla rejestracji </w:t>
      </w:r>
      <w:r>
        <w:rPr>
          <w:rFonts w:ascii="Tahoma" w:hAnsi="Tahoma" w:cs="Tahoma"/>
          <w:color w:val="000000"/>
          <w:sz w:val="22"/>
          <w:szCs w:val="22"/>
        </w:rPr>
        <w:t>danych o poziomie</w:t>
      </w:r>
      <w:r w:rsidRPr="000900A9">
        <w:rPr>
          <w:rFonts w:ascii="Tahoma" w:hAnsi="Tahoma" w:cs="Tahoma"/>
          <w:color w:val="000000"/>
          <w:sz w:val="22"/>
          <w:szCs w:val="22"/>
        </w:rPr>
        <w:t>:</w:t>
      </w:r>
    </w:p>
    <w:p w14:paraId="47D9BC96" w14:textId="77777777" w:rsidR="001F5EAC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typowa </w:t>
      </w:r>
      <w:r w:rsidRPr="00F13E52">
        <w:rPr>
          <w:rFonts w:ascii="Arial" w:hAnsi="Arial" w:cs="Arial"/>
          <w:color w:val="000000"/>
        </w:rPr>
        <w:t>rejestracja</w:t>
      </w:r>
      <w:r>
        <w:rPr>
          <w:rFonts w:ascii="Tahoma" w:hAnsi="Tahoma" w:cs="Tahoma"/>
          <w:color w:val="000000"/>
          <w:sz w:val="22"/>
          <w:szCs w:val="22"/>
        </w:rPr>
        <w:t xml:space="preserve"> poziomu odbywać się będzie w następujący sposób:</w:t>
      </w:r>
    </w:p>
    <w:p w14:paraId="07249C97" w14:textId="24BB231E" w:rsidR="001F5EAC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Tahoma" w:hAnsi="Tahoma" w:cs="Tahoma"/>
          <w:color w:val="000000"/>
          <w:sz w:val="22"/>
        </w:rPr>
      </w:pPr>
      <w:r w:rsidRPr="00F13E52">
        <w:rPr>
          <w:rFonts w:ascii="Arial" w:hAnsi="Arial" w:cs="Arial"/>
          <w:szCs w:val="24"/>
        </w:rPr>
        <w:t>interwał</w:t>
      </w:r>
      <w:r>
        <w:rPr>
          <w:rFonts w:ascii="Tahoma" w:hAnsi="Tahoma" w:cs="Tahoma"/>
          <w:color w:val="000000"/>
          <w:sz w:val="22"/>
        </w:rPr>
        <w:t xml:space="preserve"> pomiaru poziomu: 1 minuta.</w:t>
      </w:r>
    </w:p>
    <w:p w14:paraId="2297F505" w14:textId="1FE6FBDC" w:rsidR="001F5EAC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Tahoma" w:hAnsi="Tahoma" w:cs="Tahoma"/>
          <w:color w:val="000000"/>
          <w:sz w:val="22"/>
        </w:rPr>
      </w:pPr>
      <w:r w:rsidRPr="00F13E52">
        <w:rPr>
          <w:rFonts w:ascii="Arial" w:hAnsi="Arial" w:cs="Arial"/>
          <w:szCs w:val="24"/>
        </w:rPr>
        <w:t>interwał</w:t>
      </w:r>
      <w:r>
        <w:rPr>
          <w:rFonts w:ascii="Tahoma" w:hAnsi="Tahoma" w:cs="Tahoma"/>
          <w:color w:val="000000"/>
          <w:sz w:val="22"/>
        </w:rPr>
        <w:t xml:space="preserve"> przesyłania danych</w:t>
      </w:r>
      <w:r w:rsidRPr="00E67946">
        <w:rPr>
          <w:rFonts w:ascii="Tahoma" w:hAnsi="Tahoma" w:cs="Tahoma"/>
          <w:color w:val="000000"/>
          <w:sz w:val="22"/>
        </w:rPr>
        <w:t xml:space="preserve">: </w:t>
      </w:r>
      <w:r w:rsidR="008C3521" w:rsidRPr="00E67946">
        <w:rPr>
          <w:rFonts w:ascii="Tahoma" w:hAnsi="Tahoma" w:cs="Tahoma"/>
          <w:color w:val="000000"/>
          <w:sz w:val="22"/>
        </w:rPr>
        <w:t>6</w:t>
      </w:r>
      <w:r w:rsidRPr="00E67946">
        <w:rPr>
          <w:rFonts w:ascii="Tahoma" w:hAnsi="Tahoma" w:cs="Tahoma"/>
          <w:color w:val="000000"/>
          <w:sz w:val="22"/>
        </w:rPr>
        <w:t xml:space="preserve"> godzin.</w:t>
      </w:r>
    </w:p>
    <w:p w14:paraId="3A9F8214" w14:textId="77777777" w:rsidR="001F5EAC" w:rsidRPr="00F13E52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komunikacja rejestratora z czujnikiem: cyfrowa,</w:t>
      </w:r>
    </w:p>
    <w:p w14:paraId="144E1B20" w14:textId="1713E9E0" w:rsidR="001F5EAC" w:rsidRPr="00F13E52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j</w:t>
      </w:r>
      <w:r w:rsidR="001F5EAC" w:rsidRPr="00F13E52">
        <w:rPr>
          <w:rFonts w:ascii="Arial" w:hAnsi="Arial" w:cs="Arial"/>
          <w:color w:val="000000"/>
        </w:rPr>
        <w:t>ednostki pomiarowe poziomu: [m] i [cm];</w:t>
      </w:r>
    </w:p>
    <w:p w14:paraId="66B739D7" w14:textId="03C92A34" w:rsidR="00B978BD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 w:rsidRPr="00F13E52">
        <w:rPr>
          <w:rFonts w:ascii="Arial" w:hAnsi="Arial" w:cs="Arial"/>
          <w:color w:val="000000"/>
        </w:rPr>
        <w:t>m</w:t>
      </w:r>
      <w:r w:rsidR="001F5EAC" w:rsidRPr="00F13E52">
        <w:rPr>
          <w:rFonts w:ascii="Arial" w:hAnsi="Arial" w:cs="Arial"/>
          <w:color w:val="000000"/>
        </w:rPr>
        <w:t>inimalny</w:t>
      </w:r>
      <w:r w:rsidR="001F5EAC">
        <w:rPr>
          <w:rFonts w:ascii="Tahoma" w:hAnsi="Tahoma" w:cs="Tahoma"/>
          <w:color w:val="000000"/>
          <w:sz w:val="22"/>
          <w:szCs w:val="22"/>
        </w:rPr>
        <w:t xml:space="preserve"> zestaw sygnałów pomiarowych obsługiwanych przez rejestrator:</w:t>
      </w:r>
    </w:p>
    <w:p w14:paraId="0A24B038" w14:textId="1F0C3B32" w:rsidR="00B978BD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poziom wypełnienia,</w:t>
      </w:r>
    </w:p>
    <w:p w14:paraId="1EC738D3" w14:textId="62CA0D1F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siła echa zwrotnego radaru poziomu,</w:t>
      </w:r>
    </w:p>
    <w:p w14:paraId="5BDBC939" w14:textId="7A9F76CD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sygnał czujnika otwarcia obudowy skrzynki,</w:t>
      </w:r>
    </w:p>
    <w:p w14:paraId="19C36FFE" w14:textId="017F4A0C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napięcie akumulatora,</w:t>
      </w:r>
    </w:p>
    <w:p w14:paraId="79AC2668" w14:textId="74D529C8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temperatura wewnątrz rejestratora,</w:t>
      </w:r>
    </w:p>
    <w:p w14:paraId="5C4A5A64" w14:textId="094C6474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czas wykonywania pomiaru,</w:t>
      </w:r>
    </w:p>
    <w:p w14:paraId="2B7A9CD9" w14:textId="3BF8B8D2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siła sygnału GSM,</w:t>
      </w:r>
    </w:p>
    <w:p w14:paraId="19E0079A" w14:textId="0A69FD55" w:rsidR="001F5EAC" w:rsidRPr="00715BFC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Tahoma" w:hAnsi="Tahoma" w:cs="Tahoma"/>
          <w:color w:val="000000"/>
          <w:sz w:val="22"/>
        </w:rPr>
      </w:pPr>
      <w:r w:rsidRPr="00F13E52">
        <w:rPr>
          <w:rFonts w:ascii="Arial" w:hAnsi="Arial" w:cs="Arial"/>
          <w:szCs w:val="24"/>
        </w:rPr>
        <w:t>stan</w:t>
      </w:r>
      <w:r>
        <w:rPr>
          <w:rFonts w:ascii="Tahoma" w:hAnsi="Tahoma" w:cs="Tahoma"/>
          <w:sz w:val="22"/>
        </w:rPr>
        <w:t xml:space="preserve"> alarmowy.</w:t>
      </w:r>
    </w:p>
    <w:p w14:paraId="37AAF468" w14:textId="7BDADDB3" w:rsidR="001F5EAC" w:rsidRPr="00F13E52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w</w:t>
      </w:r>
      <w:r w:rsidR="001F5EAC" w:rsidRPr="00F13E52">
        <w:rPr>
          <w:rFonts w:ascii="Arial" w:hAnsi="Arial" w:cs="Arial"/>
          <w:color w:val="000000"/>
        </w:rPr>
        <w:t>ymagana konfiguracja urządzenia w taki sposób, że w minucie, w której zaplanowana jest wysyłka danych, będzie ona realizowana bezpośrednio po dokonaniu pomiar</w:t>
      </w:r>
      <w:r w:rsidRPr="00F13E52">
        <w:rPr>
          <w:rFonts w:ascii="Arial" w:hAnsi="Arial" w:cs="Arial"/>
          <w:color w:val="000000"/>
        </w:rPr>
        <w:t>u</w:t>
      </w:r>
      <w:r w:rsidR="001F5EAC" w:rsidRPr="00F13E52">
        <w:rPr>
          <w:rFonts w:ascii="Arial" w:hAnsi="Arial" w:cs="Arial"/>
          <w:color w:val="000000"/>
        </w:rPr>
        <w:t xml:space="preserve"> poziomu w tej minucie, tak aby wartości pomiarowe z tej minuty zostały przesłane do systemu w tej sesji</w:t>
      </w:r>
      <w:r w:rsidRPr="00F13E52">
        <w:rPr>
          <w:rFonts w:ascii="Arial" w:hAnsi="Arial" w:cs="Arial"/>
          <w:color w:val="000000"/>
        </w:rPr>
        <w:t>.</w:t>
      </w:r>
    </w:p>
    <w:p w14:paraId="346EF8A6" w14:textId="5315E0E4" w:rsidR="001F5EAC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Tahoma" w:hAnsi="Tahoma" w:cs="Tahoma"/>
          <w:sz w:val="22"/>
          <w:szCs w:val="22"/>
        </w:rPr>
      </w:pPr>
      <w:r w:rsidRPr="00F13E52">
        <w:rPr>
          <w:rFonts w:ascii="Arial" w:hAnsi="Arial" w:cs="Arial"/>
          <w:color w:val="000000"/>
        </w:rPr>
        <w:t xml:space="preserve">zapewniona </w:t>
      </w:r>
      <w:r w:rsidR="001F5EAC" w:rsidRPr="00F13E52">
        <w:rPr>
          <w:rFonts w:ascii="Arial" w:hAnsi="Arial" w:cs="Arial"/>
          <w:color w:val="000000"/>
        </w:rPr>
        <w:t>możliwość definiowania alarmów SMS wysyłanych bezpośrednio z rejestratora</w:t>
      </w:r>
      <w:r w:rsidR="001F5EAC">
        <w:rPr>
          <w:rFonts w:ascii="Tahoma" w:hAnsi="Tahoma" w:cs="Tahoma"/>
          <w:sz w:val="22"/>
          <w:szCs w:val="22"/>
        </w:rPr>
        <w:t xml:space="preserve"> dla następujących parametrów: poziom, napięcie akumulatora, otwarcie włazu.</w:t>
      </w:r>
    </w:p>
    <w:p w14:paraId="744DE2E2" w14:textId="63629DCC" w:rsidR="00DF53FB" w:rsidRPr="00F13E52" w:rsidRDefault="00603423" w:rsidP="00F13E52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13E52">
        <w:rPr>
          <w:rFonts w:ascii="Arial" w:hAnsi="Arial" w:cs="Arial"/>
          <w:color w:val="000000"/>
          <w:sz w:val="24"/>
          <w:szCs w:val="24"/>
        </w:rPr>
        <w:t>Akumulatory zewnętrzne</w:t>
      </w:r>
    </w:p>
    <w:p w14:paraId="3EA6B5E1" w14:textId="21CD7B48" w:rsidR="00603423" w:rsidRPr="00F13E52" w:rsidRDefault="00603423" w:rsidP="00516E4F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F13E52">
        <w:rPr>
          <w:rFonts w:ascii="Arial" w:hAnsi="Arial" w:cs="Arial"/>
          <w:b w:val="0"/>
          <w:bCs w:val="0"/>
          <w:color w:val="000000"/>
          <w:sz w:val="24"/>
          <w:szCs w:val="24"/>
        </w:rPr>
        <w:t>Wymagane jest aby dostarczone przez Wykonawcę urządzenia przystosowane były do zasilania akumulatorowego. Wykonawca dostarczy akumulatory zewnętrzne.</w:t>
      </w:r>
    </w:p>
    <w:p w14:paraId="729CE1F6" w14:textId="2C1B2868" w:rsidR="00B978BD" w:rsidRPr="00F13E52" w:rsidRDefault="00B978BD" w:rsidP="00E34567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F13E52">
        <w:rPr>
          <w:rFonts w:ascii="Arial" w:hAnsi="Arial" w:cs="Arial"/>
          <w:b w:val="0"/>
          <w:bCs w:val="0"/>
          <w:iCs w:val="0"/>
          <w:color w:val="000000"/>
          <w:sz w:val="24"/>
          <w:szCs w:val="24"/>
          <w:lang w:eastAsia="ar-SA"/>
        </w:rPr>
        <w:t>Podstawowe wymagania dla akumulatorów:</w:t>
      </w:r>
    </w:p>
    <w:p w14:paraId="07959601" w14:textId="79967BD6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Typ akumulatora: zewnętrzny</w:t>
      </w:r>
    </w:p>
    <w:p w14:paraId="10A84CC1" w14:textId="0302BB8F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Rodzaj akumulatora: AGM lub żelowy</w:t>
      </w:r>
      <w:r w:rsidR="00C27967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 lub </w:t>
      </w:r>
      <w:r w:rsidR="00C27967" w:rsidRPr="00C27967">
        <w:rPr>
          <w:rFonts w:ascii="Arial" w:hAnsi="Arial" w:cs="Arial"/>
          <w:color w:val="000000"/>
          <w:kern w:val="0"/>
          <w:sz w:val="24"/>
          <w:szCs w:val="24"/>
          <w:lang w:val="la-Latn" w:eastAsia="ar-SA"/>
        </w:rPr>
        <w:t>litowo</w:t>
      </w:r>
      <w:r w:rsidR="00C27967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 - jonowy</w:t>
      </w: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,</w:t>
      </w:r>
    </w:p>
    <w:p w14:paraId="239537EB" w14:textId="6D74C4D6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Akumulator zewnętrzny musi być przystosowany do zabudowy w studni / komorze kanalizacyjnej,</w:t>
      </w:r>
    </w:p>
    <w:p w14:paraId="2E8F07DE" w14:textId="0819F90C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Obudowa akumulatora: wymagana,</w:t>
      </w:r>
    </w:p>
    <w:p w14:paraId="402D8CCA" w14:textId="67509E3B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Klasa ochrony obudowy: IP68,</w:t>
      </w:r>
    </w:p>
    <w:p w14:paraId="2E7F039D" w14:textId="35C8F5FE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Waga akumulatora wraz z obudową: nie więcej niż 20 kg,</w:t>
      </w:r>
    </w:p>
    <w:p w14:paraId="59BA7CE5" w14:textId="3006C397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Pojemność: zapewniająca minimum 3 miesiące pracy akumulatora bez potrzeby jego wymiany lub ładowania (przy optymalnych ustawieniach urządzeń określonych przez producenta) dla pomiarów realizowanych raz na 1 minutę oraz wysyłaniu danych raz na </w:t>
      </w:r>
      <w:r w:rsidR="008C3521"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6</w:t>
      </w: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 godzin.</w:t>
      </w:r>
    </w:p>
    <w:p w14:paraId="79A1B1B8" w14:textId="39D345E2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lastRenderedPageBreak/>
        <w:t xml:space="preserve">Czujnik poziomu oraz urządzenia do rejestracji i transmisji danych, wchodzące </w:t>
      </w:r>
      <w:r w:rsid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br/>
      </w: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w skład jednej stacji pomiarowej muszą być zasilane z jednego ładowalnego akumulatora, wspólnego dla wszystkich elementów stacji pomiarowej.</w:t>
      </w:r>
    </w:p>
    <w:p w14:paraId="473CDEDE" w14:textId="77777777" w:rsidR="00F23C30" w:rsidRPr="00F13E52" w:rsidRDefault="00F23C30" w:rsidP="00F13E52">
      <w:pPr>
        <w:pStyle w:val="Akapitzlist10"/>
        <w:spacing w:before="240" w:after="0" w:line="240" w:lineRule="auto"/>
        <w:ind w:left="357"/>
        <w:rPr>
          <w:rFonts w:ascii="Arial" w:hAnsi="Arial" w:cs="Arial"/>
          <w:color w:val="000000"/>
          <w:szCs w:val="24"/>
        </w:rPr>
      </w:pPr>
      <w:bookmarkStart w:id="3" w:name="_Hlk215229731"/>
      <w:r w:rsidRPr="00F13E52">
        <w:rPr>
          <w:rFonts w:ascii="Arial" w:hAnsi="Arial" w:cs="Arial"/>
          <w:szCs w:val="24"/>
        </w:rPr>
        <w:t>Podczas realizacji przedmiotu zamówienia, do czasu wykonania odbioru przez Zamawiającego, przechowywanie, ładowanie i wymiana akumulatorów w stacjach pomiarowych leży po stronie Wykonawcy, natomiast w okresie gwarancji po stronie Zamawiającego.</w:t>
      </w:r>
    </w:p>
    <w:bookmarkEnd w:id="3"/>
    <w:p w14:paraId="5F19A42A" w14:textId="7BBB2E49" w:rsidR="00DF53FB" w:rsidRPr="00F13E52" w:rsidRDefault="00DF53FB" w:rsidP="00F13E52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13E52">
        <w:rPr>
          <w:rFonts w:ascii="Arial" w:hAnsi="Arial" w:cs="Arial"/>
          <w:bCs w:val="0"/>
          <w:iCs w:val="0"/>
          <w:color w:val="000000"/>
          <w:sz w:val="24"/>
          <w:szCs w:val="24"/>
        </w:rPr>
        <w:t>Wymagania szczegółowe dla montażu</w:t>
      </w:r>
    </w:p>
    <w:p w14:paraId="32277FF6" w14:textId="00A7AF39" w:rsidR="006D42A5" w:rsidRPr="00F13E52" w:rsidRDefault="00F90633" w:rsidP="006D42A5">
      <w:pPr>
        <w:pStyle w:val="Tekstpodstawowy210"/>
        <w:suppressAutoHyphens w:val="0"/>
        <w:spacing w:after="0" w:line="240" w:lineRule="auto"/>
        <w:ind w:left="360"/>
        <w:rPr>
          <w:rFonts w:ascii="Arial" w:hAnsi="Arial" w:cs="Arial"/>
          <w:sz w:val="24"/>
        </w:rPr>
      </w:pPr>
      <w:r w:rsidRPr="00F13E52">
        <w:rPr>
          <w:rFonts w:ascii="Arial" w:hAnsi="Arial" w:cs="Arial"/>
          <w:color w:val="000000"/>
          <w:sz w:val="24"/>
        </w:rPr>
        <w:t xml:space="preserve">Stacje pomiarowe </w:t>
      </w:r>
      <w:r w:rsidR="00F23C30" w:rsidRPr="00F13E52">
        <w:rPr>
          <w:rFonts w:ascii="Arial" w:hAnsi="Arial" w:cs="Arial"/>
          <w:color w:val="000000"/>
          <w:sz w:val="24"/>
        </w:rPr>
        <w:t>muszą</w:t>
      </w:r>
      <w:r w:rsidRPr="00F13E52">
        <w:rPr>
          <w:rFonts w:ascii="Arial" w:hAnsi="Arial" w:cs="Arial"/>
          <w:color w:val="000000"/>
          <w:sz w:val="24"/>
        </w:rPr>
        <w:t xml:space="preserve"> mieć charakter przenośny. Wykonawca wykona i dostarczy odpowiednie konstrukcje wsporcze, akcesoria montażowe, materiały pomocnicze.</w:t>
      </w:r>
      <w:r w:rsidR="006D42A5" w:rsidRPr="00F13E52">
        <w:rPr>
          <w:rFonts w:ascii="Arial" w:hAnsi="Arial" w:cs="Arial"/>
          <w:color w:val="000000"/>
          <w:sz w:val="24"/>
        </w:rPr>
        <w:t xml:space="preserve"> Wykonawca dokona montażu i uruchomienia stacji pomiarowych z czujnikiem </w:t>
      </w:r>
      <w:r w:rsidR="00A43063" w:rsidRPr="00F13E52">
        <w:rPr>
          <w:rFonts w:ascii="Arial" w:hAnsi="Arial" w:cs="Arial"/>
          <w:color w:val="000000"/>
          <w:sz w:val="24"/>
        </w:rPr>
        <w:t>poziomu wypełnienia</w:t>
      </w:r>
      <w:r w:rsidR="006D42A5" w:rsidRPr="00F13E52">
        <w:rPr>
          <w:rFonts w:ascii="Arial" w:hAnsi="Arial" w:cs="Arial"/>
          <w:color w:val="000000"/>
          <w:sz w:val="24"/>
        </w:rPr>
        <w:t>.</w:t>
      </w:r>
    </w:p>
    <w:p w14:paraId="271BA931" w14:textId="25A8220D" w:rsidR="006D42A5" w:rsidRPr="00F13E52" w:rsidRDefault="006D42A5" w:rsidP="00F13E52">
      <w:pPr>
        <w:pStyle w:val="Akapitzlist1"/>
        <w:numPr>
          <w:ilvl w:val="0"/>
          <w:numId w:val="14"/>
        </w:numPr>
        <w:tabs>
          <w:tab w:val="num" w:pos="-851"/>
        </w:tabs>
        <w:spacing w:before="240"/>
        <w:ind w:left="714" w:hanging="357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Wymagania dla montażu:</w:t>
      </w:r>
    </w:p>
    <w:p w14:paraId="6B3679CA" w14:textId="071608FF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Czujniki należy montować tak, aby zapewnić pomiar w zakresie występujących poziomów.</w:t>
      </w:r>
    </w:p>
    <w:p w14:paraId="115EA7D0" w14:textId="77777777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 xml:space="preserve">Sposób montażu czujnika musi uniemożliwiać jego drgania. </w:t>
      </w:r>
    </w:p>
    <w:p w14:paraId="77588E9B" w14:textId="002878B1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 xml:space="preserve">Sposób montażu urządzeń powinien zapewnić możliwość łatwego demontażu </w:t>
      </w:r>
      <w:r w:rsidR="00F13E52" w:rsidRPr="00F13E52">
        <w:rPr>
          <w:rFonts w:ascii="Arial" w:hAnsi="Arial" w:cs="Arial"/>
        </w:rPr>
        <w:br/>
      </w:r>
      <w:r w:rsidRPr="00F13E52">
        <w:rPr>
          <w:rFonts w:ascii="Arial" w:hAnsi="Arial" w:cs="Arial"/>
        </w:rPr>
        <w:t>i przeniesienia urządzeń w inne miejsce pomiarowe.</w:t>
      </w:r>
    </w:p>
    <w:p w14:paraId="1B63CB6B" w14:textId="77777777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Czujniki należy montować z dala od elementów mogących zaburzać pomiar.</w:t>
      </w:r>
    </w:p>
    <w:p w14:paraId="5E7F8C21" w14:textId="79455078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 xml:space="preserve">Wszelkie </w:t>
      </w:r>
      <w:r w:rsidR="00F23C30" w:rsidRPr="00F13E52">
        <w:rPr>
          <w:rFonts w:ascii="Arial" w:hAnsi="Arial" w:cs="Arial"/>
        </w:rPr>
        <w:t xml:space="preserve">konstrukcje wsporcze i </w:t>
      </w:r>
      <w:r w:rsidRPr="00F13E52">
        <w:rPr>
          <w:rFonts w:ascii="Arial" w:hAnsi="Arial" w:cs="Arial"/>
        </w:rPr>
        <w:t xml:space="preserve">elementy mocowania należy wykonać ze stali nierdzewnej o gatunku 316L. </w:t>
      </w:r>
    </w:p>
    <w:p w14:paraId="5E2FBA09" w14:textId="7F1608CE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Urządzenia do rejestracji i transmisji danych należy zawiesić pod pokrywą włazu studni / komory kanalizacyjnej.</w:t>
      </w:r>
    </w:p>
    <w:p w14:paraId="6800C242" w14:textId="77777777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Zewnętrzny akumulator należy zawiesić pod pokrywą włazu studni / komory kanalizacyjnej.</w:t>
      </w:r>
    </w:p>
    <w:p w14:paraId="6C7408CA" w14:textId="56EB9FD4" w:rsidR="00710B49" w:rsidRPr="00F13E52" w:rsidRDefault="00710B49" w:rsidP="00F13E52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13E52">
        <w:rPr>
          <w:rFonts w:ascii="Arial" w:hAnsi="Arial" w:cs="Arial"/>
          <w:color w:val="000000"/>
          <w:sz w:val="24"/>
          <w:szCs w:val="24"/>
        </w:rPr>
        <w:t>Szkolenie</w:t>
      </w:r>
    </w:p>
    <w:p w14:paraId="2EF04E18" w14:textId="1F041208" w:rsidR="00710B49" w:rsidRPr="00F13E52" w:rsidRDefault="00710B49" w:rsidP="00825B01">
      <w:pPr>
        <w:ind w:firstLine="360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Wykonawca przeprowadzi szkolenia dla personelu Zamawiającego:</w:t>
      </w:r>
    </w:p>
    <w:p w14:paraId="53F0BA9F" w14:textId="7803A139" w:rsidR="00710B49" w:rsidRPr="00F13E52" w:rsidRDefault="00710B49" w:rsidP="00F13E52">
      <w:pPr>
        <w:pStyle w:val="Akapitzlist1"/>
        <w:numPr>
          <w:ilvl w:val="0"/>
          <w:numId w:val="16"/>
        </w:numPr>
        <w:ind w:left="851" w:hanging="425"/>
        <w:rPr>
          <w:rFonts w:ascii="Arial" w:hAnsi="Arial" w:cs="Arial"/>
          <w:iCs/>
          <w:color w:val="000000"/>
        </w:rPr>
      </w:pPr>
      <w:r w:rsidRPr="00F13E52">
        <w:rPr>
          <w:rFonts w:ascii="Arial" w:hAnsi="Arial" w:cs="Arial"/>
          <w:iCs/>
          <w:color w:val="000000"/>
        </w:rPr>
        <w:t xml:space="preserve">Szkolenie dla pracowników </w:t>
      </w:r>
      <w:r w:rsidR="00F23C30" w:rsidRPr="00F13E52">
        <w:rPr>
          <w:rFonts w:ascii="Arial" w:hAnsi="Arial" w:cs="Arial"/>
          <w:iCs/>
          <w:color w:val="000000"/>
        </w:rPr>
        <w:t>eksploatacyjnych</w:t>
      </w:r>
      <w:r w:rsidR="00AC0881" w:rsidRPr="00F13E52">
        <w:rPr>
          <w:rFonts w:ascii="Arial" w:hAnsi="Arial" w:cs="Arial"/>
          <w:iCs/>
          <w:color w:val="000000"/>
        </w:rPr>
        <w:t>,</w:t>
      </w:r>
    </w:p>
    <w:p w14:paraId="55343FAD" w14:textId="4A8773D0" w:rsidR="00710B49" w:rsidRPr="00F13E52" w:rsidRDefault="00710B49" w:rsidP="00F13E52">
      <w:pPr>
        <w:pStyle w:val="Akapitzlist10"/>
        <w:numPr>
          <w:ilvl w:val="0"/>
          <w:numId w:val="16"/>
        </w:numPr>
        <w:spacing w:after="0" w:line="240" w:lineRule="auto"/>
        <w:ind w:left="851" w:hanging="425"/>
        <w:rPr>
          <w:rFonts w:ascii="Arial" w:hAnsi="Arial" w:cs="Arial"/>
          <w:iCs/>
          <w:color w:val="000000"/>
          <w:szCs w:val="24"/>
        </w:rPr>
      </w:pPr>
      <w:r w:rsidRPr="00F13E52">
        <w:rPr>
          <w:rFonts w:ascii="Arial" w:eastAsia="Times New Roman" w:hAnsi="Arial" w:cs="Arial"/>
          <w:iCs/>
          <w:color w:val="000000"/>
          <w:szCs w:val="24"/>
        </w:rPr>
        <w:t>Szkolenie</w:t>
      </w:r>
      <w:r w:rsidRPr="00F13E52">
        <w:rPr>
          <w:rFonts w:ascii="Arial" w:hAnsi="Arial" w:cs="Arial"/>
          <w:iCs/>
          <w:color w:val="000000"/>
          <w:szCs w:val="24"/>
        </w:rPr>
        <w:t xml:space="preserve"> dla konfiguratorów.</w:t>
      </w:r>
    </w:p>
    <w:p w14:paraId="68912C3D" w14:textId="40396F2E" w:rsidR="00710B49" w:rsidRPr="008360CB" w:rsidRDefault="00710B49" w:rsidP="00F13E52">
      <w:pPr>
        <w:pStyle w:val="nagowek21"/>
        <w:numPr>
          <w:ilvl w:val="1"/>
          <w:numId w:val="5"/>
        </w:numPr>
        <w:tabs>
          <w:tab w:val="clear" w:pos="354"/>
          <w:tab w:val="left" w:pos="993"/>
        </w:tabs>
        <w:ind w:hanging="295"/>
        <w:jc w:val="left"/>
        <w:rPr>
          <w:rFonts w:ascii="Arial" w:hAnsi="Arial" w:cs="Arial"/>
          <w:color w:val="000000"/>
          <w:sz w:val="24"/>
          <w:szCs w:val="24"/>
        </w:rPr>
      </w:pPr>
      <w:r w:rsidRPr="008360CB">
        <w:rPr>
          <w:rFonts w:ascii="Arial" w:hAnsi="Arial" w:cs="Arial"/>
          <w:sz w:val="24"/>
          <w:szCs w:val="24"/>
        </w:rPr>
        <w:t>Wymagania ogólne:</w:t>
      </w:r>
    </w:p>
    <w:p w14:paraId="11C5D550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iCs/>
          <w:color w:val="000000"/>
          <w:szCs w:val="24"/>
        </w:rPr>
      </w:pPr>
      <w:r w:rsidRPr="008360CB">
        <w:rPr>
          <w:rFonts w:ascii="Arial" w:hAnsi="Arial" w:cs="Arial"/>
          <w:szCs w:val="24"/>
        </w:rPr>
        <w:t>Do przeprowadzenia szkoleń Wykonawca zapewni instruktora posiadającego stosowną wiedzę i umiejętności.</w:t>
      </w:r>
    </w:p>
    <w:p w14:paraId="6D951D60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>Szkolenia będą prowadzone w języku polskim.</w:t>
      </w:r>
    </w:p>
    <w:p w14:paraId="0C94D860" w14:textId="5422FD1F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 xml:space="preserve">Szkolenia zostaną przeprowadzone w dni robocze w godzinach pracy Zamawiającego, tj. od poniedziałku do piątku pomiędzy 7:00 a 15:00, </w:t>
      </w:r>
      <w:r w:rsidR="008360CB">
        <w:rPr>
          <w:rFonts w:ascii="Arial" w:hAnsi="Arial" w:cs="Arial"/>
          <w:szCs w:val="24"/>
        </w:rPr>
        <w:br/>
      </w:r>
      <w:r w:rsidRPr="008360CB">
        <w:rPr>
          <w:rFonts w:ascii="Arial" w:hAnsi="Arial" w:cs="Arial"/>
          <w:szCs w:val="24"/>
        </w:rPr>
        <w:t>z wyłączeniem świąt i dni ustawowo wolnych od pracy.</w:t>
      </w:r>
    </w:p>
    <w:p w14:paraId="453D8EF3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>Szkolenie dziennie może trwać maksymalnie 7 godzin.</w:t>
      </w:r>
    </w:p>
    <w:p w14:paraId="65A1E355" w14:textId="5D55603B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 xml:space="preserve">Wykonawca jest zobowiązany uzgodnić terminy szkoleń wspólnie </w:t>
      </w:r>
      <w:r w:rsidR="008360CB">
        <w:rPr>
          <w:rFonts w:ascii="Arial" w:hAnsi="Arial" w:cs="Arial"/>
          <w:szCs w:val="24"/>
        </w:rPr>
        <w:br/>
      </w:r>
      <w:r w:rsidRPr="008360CB">
        <w:rPr>
          <w:rFonts w:ascii="Arial" w:hAnsi="Arial" w:cs="Arial"/>
          <w:szCs w:val="24"/>
        </w:rPr>
        <w:t>z Zamawiającym.</w:t>
      </w:r>
    </w:p>
    <w:p w14:paraId="0E9B12AB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>Wszelkie koszty szkoleń zostaną uwzględnione w kwocie Oferty.</w:t>
      </w:r>
    </w:p>
    <w:p w14:paraId="6E27D4FA" w14:textId="77777777" w:rsidR="00E92350" w:rsidRPr="008360CB" w:rsidRDefault="00E92350" w:rsidP="008360CB">
      <w:pPr>
        <w:pStyle w:val="Akapitzlist10"/>
        <w:numPr>
          <w:ilvl w:val="0"/>
          <w:numId w:val="45"/>
        </w:numPr>
        <w:spacing w:after="720" w:line="240" w:lineRule="auto"/>
        <w:ind w:left="1417" w:hanging="425"/>
        <w:rPr>
          <w:rFonts w:ascii="Arial" w:hAnsi="Arial" w:cs="Arial"/>
          <w:iCs/>
          <w:color w:val="000000"/>
          <w:szCs w:val="24"/>
        </w:rPr>
      </w:pPr>
      <w:r w:rsidRPr="008360CB">
        <w:rPr>
          <w:rFonts w:ascii="Arial" w:hAnsi="Arial" w:cs="Arial"/>
          <w:szCs w:val="24"/>
        </w:rPr>
        <w:t>Wykonawca sporządzi protokoły z przeprowadzonych szkoleń.</w:t>
      </w:r>
    </w:p>
    <w:p w14:paraId="59029243" w14:textId="285F64DB" w:rsidR="00710B49" w:rsidRPr="008360CB" w:rsidRDefault="00710B49" w:rsidP="008360CB">
      <w:pPr>
        <w:pStyle w:val="nagowek21"/>
        <w:numPr>
          <w:ilvl w:val="1"/>
          <w:numId w:val="5"/>
        </w:numPr>
        <w:tabs>
          <w:tab w:val="clear" w:pos="354"/>
          <w:tab w:val="left" w:pos="993"/>
        </w:tabs>
        <w:ind w:hanging="295"/>
        <w:jc w:val="left"/>
        <w:rPr>
          <w:rFonts w:ascii="Arial" w:hAnsi="Arial" w:cs="Arial"/>
          <w:color w:val="000000"/>
          <w:sz w:val="24"/>
          <w:szCs w:val="24"/>
        </w:rPr>
      </w:pPr>
      <w:r w:rsidRPr="008360CB">
        <w:rPr>
          <w:rFonts w:ascii="Arial" w:hAnsi="Arial" w:cs="Arial"/>
          <w:sz w:val="24"/>
          <w:szCs w:val="24"/>
        </w:rPr>
        <w:t>Wymagania</w:t>
      </w:r>
      <w:r w:rsidRPr="008360CB">
        <w:rPr>
          <w:rFonts w:ascii="Arial" w:hAnsi="Arial" w:cs="Arial"/>
          <w:color w:val="000000"/>
          <w:sz w:val="24"/>
          <w:szCs w:val="24"/>
        </w:rPr>
        <w:t xml:space="preserve"> szczegółowe dla </w:t>
      </w:r>
      <w:r w:rsidRPr="008360CB">
        <w:rPr>
          <w:rFonts w:ascii="Arial" w:hAnsi="Arial" w:cs="Arial"/>
          <w:sz w:val="24"/>
          <w:szCs w:val="24"/>
        </w:rPr>
        <w:t xml:space="preserve">szkolenia dla pracowników </w:t>
      </w:r>
      <w:r w:rsidR="00A358F1" w:rsidRPr="008360CB">
        <w:rPr>
          <w:rFonts w:ascii="Arial" w:hAnsi="Arial" w:cs="Arial"/>
          <w:sz w:val="24"/>
          <w:szCs w:val="24"/>
        </w:rPr>
        <w:t>eksploatacyjnych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1EF24CE1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3F15B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F824" w14:textId="166517D1" w:rsidR="00710B49" w:rsidRPr="008360CB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Szkolenia teoretyczne i praktyczne z montażu, demontażu i uruchomienia 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stacji pomiarowej z </w:t>
            </w:r>
            <w:r w:rsidR="004158ED" w:rsidRPr="008360CB">
              <w:rPr>
                <w:rFonts w:ascii="Arial" w:hAnsi="Arial" w:cs="Arial"/>
                <w:color w:val="000000"/>
                <w:sz w:val="22"/>
                <w:szCs w:val="22"/>
              </w:rPr>
              <w:t xml:space="preserve">czujnikiem </w:t>
            </w:r>
            <w:r w:rsidR="001F5EAC" w:rsidRPr="008360CB">
              <w:rPr>
                <w:rFonts w:ascii="Arial" w:hAnsi="Arial" w:cs="Arial"/>
                <w:color w:val="000000"/>
                <w:sz w:val="22"/>
                <w:szCs w:val="22"/>
              </w:rPr>
              <w:t>poziomu wypełnienia</w:t>
            </w:r>
          </w:p>
        </w:tc>
      </w:tr>
      <w:tr w:rsidR="00710B49" w14:paraId="328F8B05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C185F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lastRenderedPageBreak/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DD09" w14:textId="77777777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Zamawiającego, teren miasta</w:t>
            </w:r>
          </w:p>
        </w:tc>
      </w:tr>
      <w:tr w:rsidR="00710B49" w14:paraId="036C5E8A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F4FFC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5CB" w14:textId="0D40811A" w:rsidR="00710B49" w:rsidRPr="008360CB" w:rsidRDefault="00B82C40" w:rsidP="00953CF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Z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asada działania, budowa, elementy składowe, montaż i demontaż </w:t>
            </w:r>
            <w:r w:rsidR="004158ED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</w:t>
            </w:r>
            <w:r w:rsidR="001F5EAC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nia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na placu;</w:t>
            </w:r>
          </w:p>
          <w:p w14:paraId="3BFA1109" w14:textId="48538783" w:rsidR="00710B49" w:rsidRPr="008360CB" w:rsidRDefault="00B82C40" w:rsidP="00535E7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ontaż </w:t>
            </w:r>
            <w:r w:rsidR="004158ED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</w:t>
            </w:r>
            <w:r w:rsidR="001F5EAC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nia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na stanowisku pomiarowym i uruchomienie.</w:t>
            </w:r>
          </w:p>
        </w:tc>
      </w:tr>
      <w:tr w:rsidR="00710B49" w14:paraId="543267E3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3868F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FF28" w14:textId="77777777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Nie więcej niż 10 osób</w:t>
            </w:r>
          </w:p>
        </w:tc>
      </w:tr>
    </w:tbl>
    <w:p w14:paraId="355767BD" w14:textId="6EACDB0E" w:rsidR="00710B49" w:rsidRPr="00DF503E" w:rsidRDefault="00710B49" w:rsidP="008360CB">
      <w:pPr>
        <w:pStyle w:val="nagowek21"/>
        <w:numPr>
          <w:ilvl w:val="1"/>
          <w:numId w:val="5"/>
        </w:numPr>
        <w:tabs>
          <w:tab w:val="clear" w:pos="354"/>
          <w:tab w:val="left" w:pos="993"/>
        </w:tabs>
        <w:ind w:hanging="295"/>
        <w:jc w:val="left"/>
        <w:rPr>
          <w:color w:val="000000"/>
        </w:rPr>
      </w:pPr>
      <w:r w:rsidRPr="008360CB">
        <w:rPr>
          <w:rFonts w:ascii="Arial" w:hAnsi="Arial" w:cs="Arial"/>
          <w:sz w:val="24"/>
          <w:szCs w:val="24"/>
        </w:rPr>
        <w:t>Wymagania</w:t>
      </w:r>
      <w:r w:rsidRPr="00DF503E">
        <w:rPr>
          <w:color w:val="000000"/>
        </w:rPr>
        <w:t xml:space="preserve"> szczegółowe dla </w:t>
      </w:r>
      <w:r>
        <w:t>s</w:t>
      </w:r>
      <w:r w:rsidRPr="0055076F">
        <w:t>zkoleni</w:t>
      </w:r>
      <w:r>
        <w:t>a</w:t>
      </w:r>
      <w:r w:rsidRPr="0055076F">
        <w:t xml:space="preserve"> dla konfiguratorów</w:t>
      </w:r>
    </w:p>
    <w:p w14:paraId="75338451" w14:textId="77777777" w:rsidR="00710B49" w:rsidRPr="005A1AE8" w:rsidRDefault="00710B49" w:rsidP="00710B49">
      <w:pPr>
        <w:pStyle w:val="Akapitzlist1"/>
        <w:ind w:left="0"/>
        <w:rPr>
          <w:rFonts w:ascii="Tahoma" w:hAnsi="Tahoma" w:cs="Tahoma"/>
          <w:iCs/>
          <w:color w:val="000000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00C0BCF0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7FC47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1C84" w14:textId="0A2B9A2D" w:rsidR="00710B49" w:rsidRPr="008360CB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Szkolenia teoretyczne i praktyczne z konfiguracji stacji pomiarow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ej z </w:t>
            </w:r>
            <w:r w:rsidR="004158ED" w:rsidRPr="008360CB">
              <w:rPr>
                <w:rFonts w:ascii="Arial" w:hAnsi="Arial" w:cs="Arial"/>
                <w:color w:val="000000"/>
                <w:sz w:val="22"/>
                <w:szCs w:val="22"/>
              </w:rPr>
              <w:t xml:space="preserve">czujnikiem </w:t>
            </w:r>
            <w:r w:rsidR="001F5EAC" w:rsidRPr="008360CB">
              <w:rPr>
                <w:rFonts w:ascii="Arial" w:hAnsi="Arial" w:cs="Arial"/>
                <w:color w:val="000000"/>
                <w:sz w:val="22"/>
                <w:szCs w:val="22"/>
              </w:rPr>
              <w:t>poziomu wypełnienia</w:t>
            </w:r>
          </w:p>
        </w:tc>
      </w:tr>
      <w:tr w:rsidR="00710B49" w14:paraId="36F6667B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CF383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EEDC" w14:textId="77777777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</w:t>
            </w:r>
          </w:p>
        </w:tc>
      </w:tr>
      <w:tr w:rsidR="00710B49" w14:paraId="600D7752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472F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B20F" w14:textId="19B86D45" w:rsidR="00535E74" w:rsidRPr="008360CB" w:rsidRDefault="00710B49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Konfigur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owanie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4158ED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 pomiarowych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</w:p>
          <w:p w14:paraId="507942F5" w14:textId="48EAE43F" w:rsidR="004158ED" w:rsidRPr="008360CB" w:rsidRDefault="004158ED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Kalibracja urządzeń pomiarowych.</w:t>
            </w:r>
          </w:p>
          <w:p w14:paraId="7C2718C2" w14:textId="7DC5EFE0" w:rsidR="00535E74" w:rsidRPr="008360CB" w:rsidRDefault="00710B49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Konfigurowanie 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transmisji </w:t>
            </w:r>
            <w:r w:rsidR="00533328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danych GSM 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do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system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gromadzenia danych.</w:t>
            </w:r>
            <w:r w:rsidR="00535E7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</w:p>
          <w:p w14:paraId="2FE42FE0" w14:textId="05C88D97" w:rsidR="00710B49" w:rsidRPr="008360CB" w:rsidRDefault="00953CF4" w:rsidP="004158ED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Obsługa oprogramowania narzędziowego.</w:t>
            </w:r>
          </w:p>
        </w:tc>
      </w:tr>
      <w:tr w:rsidR="00710B49" w14:paraId="2CF3D819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7618C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331E" w14:textId="176FEA16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Nie więcej niż </w:t>
            </w:r>
            <w:r w:rsidR="00535E7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6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osób</w:t>
            </w:r>
          </w:p>
        </w:tc>
      </w:tr>
    </w:tbl>
    <w:p w14:paraId="0F5DC2BD" w14:textId="154CA300" w:rsidR="00627783" w:rsidRDefault="00627783" w:rsidP="008360CB">
      <w:pPr>
        <w:pStyle w:val="Tekstpodstawowy21"/>
        <w:spacing w:before="0"/>
        <w:rPr>
          <w:rFonts w:ascii="Tahoma" w:hAnsi="Tahoma" w:cs="Tahoma"/>
        </w:rPr>
      </w:pPr>
    </w:p>
    <w:sectPr w:rsidR="00627783" w:rsidSect="006F42AA">
      <w:headerReference w:type="default" r:id="rId7"/>
      <w:footerReference w:type="even" r:id="rId8"/>
      <w:footerReference w:type="default" r:id="rId9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0FCD8" w14:textId="77777777" w:rsidR="003C179F" w:rsidRDefault="003C179F">
      <w:r>
        <w:separator/>
      </w:r>
    </w:p>
  </w:endnote>
  <w:endnote w:type="continuationSeparator" w:id="0">
    <w:p w14:paraId="67EA506A" w14:textId="77777777" w:rsidR="003C179F" w:rsidRDefault="003C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C9126F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C9126F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C9126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53BD6" w14:textId="77777777" w:rsidR="003C179F" w:rsidRDefault="003C179F">
      <w:r>
        <w:separator/>
      </w:r>
    </w:p>
  </w:footnote>
  <w:footnote w:type="continuationSeparator" w:id="0">
    <w:p w14:paraId="67698C37" w14:textId="77777777" w:rsidR="003C179F" w:rsidRDefault="003C1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426"/>
        </w:tabs>
        <w:ind w:left="1080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426"/>
        </w:tabs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96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612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840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-78"/>
        </w:tabs>
        <w:ind w:left="2148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2484"/>
        </w:tabs>
        <w:ind w:left="-91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2484"/>
        </w:tabs>
        <w:ind w:left="-193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2484"/>
        </w:tabs>
        <w:ind w:left="5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484"/>
        </w:tabs>
        <w:ind w:left="12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484"/>
        </w:tabs>
        <w:ind w:left="1967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2484"/>
        </w:tabs>
        <w:ind w:left="26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484"/>
        </w:tabs>
        <w:ind w:left="34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484"/>
        </w:tabs>
        <w:ind w:left="4127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2484"/>
        </w:tabs>
        <w:ind w:left="4847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BA736D"/>
    <w:multiLevelType w:val="hybridMultilevel"/>
    <w:tmpl w:val="C4E2A6D4"/>
    <w:lvl w:ilvl="0" w:tplc="454AA48C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1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2CE80059"/>
    <w:multiLevelType w:val="hybridMultilevel"/>
    <w:tmpl w:val="A350A49E"/>
    <w:lvl w:ilvl="0" w:tplc="C75EF0F0">
      <w:start w:val="1"/>
      <w:numFmt w:val="bullet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3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5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9" w15:restartNumberingAfterBreak="0">
    <w:nsid w:val="386E1CD1"/>
    <w:multiLevelType w:val="hybridMultilevel"/>
    <w:tmpl w:val="52CEF9FE"/>
    <w:lvl w:ilvl="0" w:tplc="454AA48C">
      <w:start w:val="1"/>
      <w:numFmt w:val="bullet"/>
      <w:lvlText w:val="-"/>
      <w:lvlJc w:val="left"/>
      <w:pPr>
        <w:ind w:left="135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1AB5E9F"/>
    <w:multiLevelType w:val="hybridMultilevel"/>
    <w:tmpl w:val="EAA206BA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4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80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20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136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-6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</w:abstractNum>
  <w:abstractNum w:abstractNumId="35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7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9" w15:restartNumberingAfterBreak="0">
    <w:nsid w:val="625C4129"/>
    <w:multiLevelType w:val="hybridMultilevel"/>
    <w:tmpl w:val="341A3146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0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1" w15:restartNumberingAfterBreak="0">
    <w:nsid w:val="6BF607F3"/>
    <w:multiLevelType w:val="hybridMultilevel"/>
    <w:tmpl w:val="5C629EB4"/>
    <w:lvl w:ilvl="0" w:tplc="454AA48C">
      <w:start w:val="1"/>
      <w:numFmt w:val="bullet"/>
      <w:lvlText w:val="-"/>
      <w:lvlJc w:val="left"/>
      <w:pPr>
        <w:ind w:left="213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3" w15:restartNumberingAfterBreak="0">
    <w:nsid w:val="7B2F056E"/>
    <w:multiLevelType w:val="multilevel"/>
    <w:tmpl w:val="E062C012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44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6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4"/>
  </w:num>
  <w:num w:numId="18" w16cid:durableId="2010862523">
    <w:abstractNumId w:val="26"/>
  </w:num>
  <w:num w:numId="19" w16cid:durableId="2092582112">
    <w:abstractNumId w:val="21"/>
  </w:num>
  <w:num w:numId="20" w16cid:durableId="386147924">
    <w:abstractNumId w:val="32"/>
  </w:num>
  <w:num w:numId="21" w16cid:durableId="186717375">
    <w:abstractNumId w:val="27"/>
  </w:num>
  <w:num w:numId="22" w16cid:durableId="311638382">
    <w:abstractNumId w:val="45"/>
  </w:num>
  <w:num w:numId="23" w16cid:durableId="1611862146">
    <w:abstractNumId w:val="42"/>
  </w:num>
  <w:num w:numId="24" w16cid:durableId="164639319">
    <w:abstractNumId w:val="24"/>
  </w:num>
  <w:num w:numId="25" w16cid:durableId="1957370136">
    <w:abstractNumId w:val="35"/>
  </w:num>
  <w:num w:numId="26" w16cid:durableId="1604652466">
    <w:abstractNumId w:val="31"/>
  </w:num>
  <w:num w:numId="27" w16cid:durableId="506290949">
    <w:abstractNumId w:val="38"/>
  </w:num>
  <w:num w:numId="28" w16cid:durableId="64882059">
    <w:abstractNumId w:val="19"/>
  </w:num>
  <w:num w:numId="29" w16cid:durableId="1536573668">
    <w:abstractNumId w:val="47"/>
  </w:num>
  <w:num w:numId="30" w16cid:durableId="901673788">
    <w:abstractNumId w:val="23"/>
  </w:num>
  <w:num w:numId="31" w16cid:durableId="512886958">
    <w:abstractNumId w:val="22"/>
  </w:num>
  <w:num w:numId="32" w16cid:durableId="579490128">
    <w:abstractNumId w:val="20"/>
  </w:num>
  <w:num w:numId="33" w16cid:durableId="1121336362">
    <w:abstractNumId w:val="25"/>
  </w:num>
  <w:num w:numId="34" w16cid:durableId="1374499653">
    <w:abstractNumId w:val="40"/>
  </w:num>
  <w:num w:numId="35" w16cid:durableId="542015185">
    <w:abstractNumId w:val="36"/>
  </w:num>
  <w:num w:numId="36" w16cid:durableId="1935438598">
    <w:abstractNumId w:val="28"/>
  </w:num>
  <w:num w:numId="37" w16cid:durableId="2121677507">
    <w:abstractNumId w:val="17"/>
  </w:num>
  <w:num w:numId="38" w16cid:durableId="329410832">
    <w:abstractNumId w:val="30"/>
  </w:num>
  <w:num w:numId="39" w16cid:durableId="1446540476">
    <w:abstractNumId w:val="46"/>
  </w:num>
  <w:num w:numId="40" w16cid:durableId="710809793">
    <w:abstractNumId w:val="16"/>
  </w:num>
  <w:num w:numId="41" w16cid:durableId="996150570">
    <w:abstractNumId w:val="37"/>
  </w:num>
  <w:num w:numId="42" w16cid:durableId="476534709">
    <w:abstractNumId w:val="44"/>
  </w:num>
  <w:num w:numId="43" w16cid:durableId="1366129131">
    <w:abstractNumId w:val="33"/>
  </w:num>
  <w:num w:numId="44" w16cid:durableId="141581705">
    <w:abstractNumId w:val="39"/>
  </w:num>
  <w:num w:numId="45" w16cid:durableId="143815189">
    <w:abstractNumId w:val="43"/>
  </w:num>
  <w:num w:numId="46" w16cid:durableId="563104680">
    <w:abstractNumId w:val="29"/>
  </w:num>
  <w:num w:numId="47" w16cid:durableId="1440680380">
    <w:abstractNumId w:val="18"/>
  </w:num>
  <w:num w:numId="48" w16cid:durableId="127219988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02A04"/>
    <w:rsid w:val="000259F9"/>
    <w:rsid w:val="00030F04"/>
    <w:rsid w:val="000324CF"/>
    <w:rsid w:val="00034598"/>
    <w:rsid w:val="000551FA"/>
    <w:rsid w:val="0006711F"/>
    <w:rsid w:val="00072EC5"/>
    <w:rsid w:val="000C059C"/>
    <w:rsid w:val="000C535C"/>
    <w:rsid w:val="000D68E5"/>
    <w:rsid w:val="000F3B41"/>
    <w:rsid w:val="00105936"/>
    <w:rsid w:val="00116449"/>
    <w:rsid w:val="00125E80"/>
    <w:rsid w:val="00156A14"/>
    <w:rsid w:val="00171F87"/>
    <w:rsid w:val="00183333"/>
    <w:rsid w:val="001A1E5F"/>
    <w:rsid w:val="001A5A03"/>
    <w:rsid w:val="001E1541"/>
    <w:rsid w:val="001F5EAC"/>
    <w:rsid w:val="002123AE"/>
    <w:rsid w:val="00222E02"/>
    <w:rsid w:val="00226E29"/>
    <w:rsid w:val="00227A73"/>
    <w:rsid w:val="0025202D"/>
    <w:rsid w:val="0026269B"/>
    <w:rsid w:val="0026411E"/>
    <w:rsid w:val="00291180"/>
    <w:rsid w:val="002A7654"/>
    <w:rsid w:val="002C0B3C"/>
    <w:rsid w:val="002E36FF"/>
    <w:rsid w:val="002E5904"/>
    <w:rsid w:val="0031753A"/>
    <w:rsid w:val="003420BE"/>
    <w:rsid w:val="00352AB3"/>
    <w:rsid w:val="00355371"/>
    <w:rsid w:val="003B5EA2"/>
    <w:rsid w:val="003C179F"/>
    <w:rsid w:val="003C4E38"/>
    <w:rsid w:val="003C5346"/>
    <w:rsid w:val="003E6211"/>
    <w:rsid w:val="004077D9"/>
    <w:rsid w:val="004158ED"/>
    <w:rsid w:val="00422D58"/>
    <w:rsid w:val="0045410D"/>
    <w:rsid w:val="004560C0"/>
    <w:rsid w:val="00465C99"/>
    <w:rsid w:val="00473B6E"/>
    <w:rsid w:val="00474B91"/>
    <w:rsid w:val="0048606A"/>
    <w:rsid w:val="004927FB"/>
    <w:rsid w:val="004A2167"/>
    <w:rsid w:val="004E3425"/>
    <w:rsid w:val="004E6A8C"/>
    <w:rsid w:val="00516E4F"/>
    <w:rsid w:val="00533328"/>
    <w:rsid w:val="00535E74"/>
    <w:rsid w:val="0057631D"/>
    <w:rsid w:val="00592400"/>
    <w:rsid w:val="005A1AE8"/>
    <w:rsid w:val="005F362B"/>
    <w:rsid w:val="005F747E"/>
    <w:rsid w:val="00603423"/>
    <w:rsid w:val="00627783"/>
    <w:rsid w:val="00644942"/>
    <w:rsid w:val="00682D1A"/>
    <w:rsid w:val="006D0C45"/>
    <w:rsid w:val="006D42A5"/>
    <w:rsid w:val="006F42AA"/>
    <w:rsid w:val="00704E95"/>
    <w:rsid w:val="00710B49"/>
    <w:rsid w:val="00744915"/>
    <w:rsid w:val="007452DC"/>
    <w:rsid w:val="00745804"/>
    <w:rsid w:val="00780451"/>
    <w:rsid w:val="0079435C"/>
    <w:rsid w:val="007977B4"/>
    <w:rsid w:val="007A4E21"/>
    <w:rsid w:val="007A5273"/>
    <w:rsid w:val="007C5CAC"/>
    <w:rsid w:val="008023C7"/>
    <w:rsid w:val="0080473F"/>
    <w:rsid w:val="00807881"/>
    <w:rsid w:val="00820C35"/>
    <w:rsid w:val="00825B01"/>
    <w:rsid w:val="008360CB"/>
    <w:rsid w:val="00884897"/>
    <w:rsid w:val="00884F07"/>
    <w:rsid w:val="0088623D"/>
    <w:rsid w:val="008C3521"/>
    <w:rsid w:val="008D3AE8"/>
    <w:rsid w:val="008E0723"/>
    <w:rsid w:val="008F6AF4"/>
    <w:rsid w:val="00901FB5"/>
    <w:rsid w:val="00910F87"/>
    <w:rsid w:val="009301F1"/>
    <w:rsid w:val="00953CF4"/>
    <w:rsid w:val="00955CD5"/>
    <w:rsid w:val="00970680"/>
    <w:rsid w:val="009706E4"/>
    <w:rsid w:val="00986311"/>
    <w:rsid w:val="009A6685"/>
    <w:rsid w:val="009A7943"/>
    <w:rsid w:val="009B7D85"/>
    <w:rsid w:val="009E0141"/>
    <w:rsid w:val="009E5C61"/>
    <w:rsid w:val="00A02B5A"/>
    <w:rsid w:val="00A14AE1"/>
    <w:rsid w:val="00A17916"/>
    <w:rsid w:val="00A23EF8"/>
    <w:rsid w:val="00A358F1"/>
    <w:rsid w:val="00A41AF7"/>
    <w:rsid w:val="00A43063"/>
    <w:rsid w:val="00A4389A"/>
    <w:rsid w:val="00A57A77"/>
    <w:rsid w:val="00A625AC"/>
    <w:rsid w:val="00A74726"/>
    <w:rsid w:val="00AB4B06"/>
    <w:rsid w:val="00AC0881"/>
    <w:rsid w:val="00AC37CD"/>
    <w:rsid w:val="00AC4480"/>
    <w:rsid w:val="00B2168A"/>
    <w:rsid w:val="00B362D3"/>
    <w:rsid w:val="00B566CB"/>
    <w:rsid w:val="00B82C40"/>
    <w:rsid w:val="00B978BD"/>
    <w:rsid w:val="00BA2BDB"/>
    <w:rsid w:val="00BE387A"/>
    <w:rsid w:val="00BE7903"/>
    <w:rsid w:val="00BF79B7"/>
    <w:rsid w:val="00C22D45"/>
    <w:rsid w:val="00C27967"/>
    <w:rsid w:val="00C35B42"/>
    <w:rsid w:val="00C41751"/>
    <w:rsid w:val="00C9126F"/>
    <w:rsid w:val="00C94C95"/>
    <w:rsid w:val="00CA6BED"/>
    <w:rsid w:val="00CE310D"/>
    <w:rsid w:val="00CE66DB"/>
    <w:rsid w:val="00CF4B84"/>
    <w:rsid w:val="00D42DF2"/>
    <w:rsid w:val="00D44137"/>
    <w:rsid w:val="00D473FC"/>
    <w:rsid w:val="00D73167"/>
    <w:rsid w:val="00D82549"/>
    <w:rsid w:val="00D84A2F"/>
    <w:rsid w:val="00D85CB4"/>
    <w:rsid w:val="00D904C0"/>
    <w:rsid w:val="00DF34A3"/>
    <w:rsid w:val="00DF53FB"/>
    <w:rsid w:val="00E26176"/>
    <w:rsid w:val="00E34567"/>
    <w:rsid w:val="00E61C3F"/>
    <w:rsid w:val="00E67946"/>
    <w:rsid w:val="00E70F46"/>
    <w:rsid w:val="00E92350"/>
    <w:rsid w:val="00E97DFF"/>
    <w:rsid w:val="00EC6D97"/>
    <w:rsid w:val="00ED6D63"/>
    <w:rsid w:val="00EF21D8"/>
    <w:rsid w:val="00F13E52"/>
    <w:rsid w:val="00F153EF"/>
    <w:rsid w:val="00F23C30"/>
    <w:rsid w:val="00F469BA"/>
    <w:rsid w:val="00F57A7A"/>
    <w:rsid w:val="00F6688E"/>
    <w:rsid w:val="00F90633"/>
    <w:rsid w:val="00F92693"/>
    <w:rsid w:val="00FB50CD"/>
    <w:rsid w:val="00FF3409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DF53FB"/>
    <w:rPr>
      <w:rFonts w:ascii="Tahoma" w:hAnsi="Tahoma" w:cs="Tahoma"/>
      <w:color w:val="000000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DF53FB"/>
    <w:pPr>
      <w:suppressAutoHyphens w:val="0"/>
      <w:ind w:left="1416"/>
    </w:pPr>
    <w:rPr>
      <w:rFonts w:ascii="Tahoma" w:eastAsiaTheme="minorHAnsi" w:hAnsi="Tahoma" w:cs="Tahoma"/>
      <w:color w:val="000000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6</Pages>
  <Words>1908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54</cp:revision>
  <dcterms:created xsi:type="dcterms:W3CDTF">2023-05-31T11:05:00Z</dcterms:created>
  <dcterms:modified xsi:type="dcterms:W3CDTF">2026-05-06T08:57:00Z</dcterms:modified>
</cp:coreProperties>
</file>